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9ED25" w14:textId="77777777" w:rsidR="00DE2550" w:rsidRPr="00AC7DB4" w:rsidRDefault="00DE2550" w:rsidP="00DE2550">
      <w:pPr>
        <w:pStyle w:val="Textbody"/>
        <w:jc w:val="center"/>
        <w:rPr>
          <w:color w:val="000000" w:themeColor="text1"/>
          <w:sz w:val="28"/>
        </w:rPr>
      </w:pPr>
    </w:p>
    <w:p w14:paraId="101B78D0" w14:textId="77777777" w:rsidR="00DE2550" w:rsidRPr="00AC7DB4" w:rsidRDefault="00683916" w:rsidP="00DE2550">
      <w:pPr>
        <w:pStyle w:val="Textbody"/>
        <w:jc w:val="center"/>
        <w:rPr>
          <w:color w:val="000000" w:themeColor="text1"/>
          <w:sz w:val="28"/>
        </w:rPr>
      </w:pPr>
      <w:r w:rsidRPr="00AC7DB4">
        <w:rPr>
          <w:color w:val="000000" w:themeColor="text1"/>
          <w:sz w:val="28"/>
        </w:rPr>
        <w:t>ГБОУ</w:t>
      </w:r>
      <w:r w:rsidR="00DE2550" w:rsidRPr="00AC7DB4">
        <w:rPr>
          <w:color w:val="000000" w:themeColor="text1"/>
          <w:sz w:val="28"/>
        </w:rPr>
        <w:t xml:space="preserve"> «</w:t>
      </w:r>
      <w:r w:rsidRPr="00AC7DB4">
        <w:rPr>
          <w:color w:val="000000" w:themeColor="text1"/>
          <w:sz w:val="28"/>
        </w:rPr>
        <w:t xml:space="preserve">КРОЦ </w:t>
      </w:r>
      <w:r w:rsidR="00DE2550" w:rsidRPr="00AC7DB4">
        <w:rPr>
          <w:color w:val="000000" w:themeColor="text1"/>
          <w:sz w:val="28"/>
        </w:rPr>
        <w:t xml:space="preserve">для </w:t>
      </w:r>
      <w:r w:rsidRPr="00AC7DB4">
        <w:rPr>
          <w:color w:val="000000" w:themeColor="text1"/>
          <w:sz w:val="28"/>
        </w:rPr>
        <w:t>детей с нарушениями слуха и зрения</w:t>
      </w:r>
      <w:r w:rsidR="00DE2550" w:rsidRPr="00AC7DB4">
        <w:rPr>
          <w:color w:val="000000" w:themeColor="text1"/>
          <w:sz w:val="28"/>
        </w:rPr>
        <w:t>»</w:t>
      </w:r>
      <w:r w:rsidR="00C756F6">
        <w:rPr>
          <w:color w:val="000000" w:themeColor="text1"/>
          <w:sz w:val="28"/>
        </w:rPr>
        <w:t xml:space="preserve"> г. Владикавказ</w:t>
      </w:r>
    </w:p>
    <w:p w14:paraId="08F68B46" w14:textId="77777777" w:rsidR="00DE2550" w:rsidRPr="00AC7DB4" w:rsidRDefault="00DE2550" w:rsidP="00DE2550">
      <w:pPr>
        <w:rPr>
          <w:color w:val="000000" w:themeColor="text1"/>
        </w:rPr>
      </w:pPr>
    </w:p>
    <w:p w14:paraId="7549A962" w14:textId="77777777" w:rsidR="00DE2550" w:rsidRPr="00AC7DB4" w:rsidRDefault="00DE2550" w:rsidP="00DE2550">
      <w:pPr>
        <w:rPr>
          <w:color w:val="000000" w:themeColor="text1"/>
        </w:rPr>
      </w:pPr>
    </w:p>
    <w:p w14:paraId="1707A8B6" w14:textId="1980C087" w:rsidR="00DE2550" w:rsidRPr="00AC7DB4" w:rsidRDefault="0042614C" w:rsidP="00DE2550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7B66CCB6" wp14:editId="31C861DF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00651" w14:textId="77777777" w:rsidR="00DE2550" w:rsidRPr="00AC7DB4" w:rsidRDefault="00DE2550" w:rsidP="00DE2550">
      <w:pPr>
        <w:rPr>
          <w:color w:val="000000" w:themeColor="text1"/>
        </w:rPr>
      </w:pPr>
    </w:p>
    <w:p w14:paraId="7C5F0DBD" w14:textId="77777777" w:rsidR="00DE2550" w:rsidRPr="00AC7DB4" w:rsidRDefault="00DE2550" w:rsidP="00DE2550">
      <w:pPr>
        <w:rPr>
          <w:color w:val="000000" w:themeColor="text1"/>
        </w:rPr>
      </w:pPr>
    </w:p>
    <w:p w14:paraId="659F1454" w14:textId="77777777" w:rsidR="00DE2550" w:rsidRPr="00AC7DB4" w:rsidRDefault="00DE2550" w:rsidP="00DE2550">
      <w:pPr>
        <w:rPr>
          <w:color w:val="000000" w:themeColor="text1"/>
        </w:rPr>
      </w:pPr>
    </w:p>
    <w:p w14:paraId="22DBC058" w14:textId="77777777" w:rsidR="00DE2550" w:rsidRPr="00AC7DB4" w:rsidRDefault="00DE2550" w:rsidP="00DE2550">
      <w:pPr>
        <w:rPr>
          <w:color w:val="000000" w:themeColor="text1"/>
        </w:rPr>
      </w:pPr>
    </w:p>
    <w:p w14:paraId="636EC409" w14:textId="77777777" w:rsidR="00DE2550" w:rsidRPr="00AC7DB4" w:rsidRDefault="00DE2550" w:rsidP="00DE2550">
      <w:pPr>
        <w:rPr>
          <w:color w:val="000000" w:themeColor="text1"/>
        </w:rPr>
      </w:pPr>
    </w:p>
    <w:p w14:paraId="2B6385D5" w14:textId="77777777" w:rsidR="00C756F6" w:rsidRDefault="00DE2550" w:rsidP="00DE2550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 w:rsidRPr="00AC7DB4">
        <w:rPr>
          <w:b/>
          <w:bCs/>
          <w:color w:val="000000" w:themeColor="text1"/>
          <w:sz w:val="36"/>
          <w:szCs w:val="36"/>
        </w:rPr>
        <w:t xml:space="preserve">Рабочая программа </w:t>
      </w:r>
    </w:p>
    <w:p w14:paraId="2411F9D2" w14:textId="77777777" w:rsidR="00C97D51" w:rsidRDefault="00C97D51" w:rsidP="00C97D51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>
        <w:rPr>
          <w:b/>
          <w:bCs/>
          <w:color w:val="000000" w:themeColor="text1"/>
          <w:sz w:val="36"/>
          <w:szCs w:val="36"/>
        </w:rPr>
        <w:t xml:space="preserve">для </w:t>
      </w:r>
      <w:r w:rsidR="006048C3">
        <w:rPr>
          <w:b/>
          <w:bCs/>
          <w:color w:val="000000" w:themeColor="text1"/>
          <w:sz w:val="36"/>
          <w:szCs w:val="36"/>
        </w:rPr>
        <w:t xml:space="preserve">слабослышащих </w:t>
      </w:r>
      <w:r>
        <w:rPr>
          <w:b/>
          <w:bCs/>
          <w:color w:val="000000" w:themeColor="text1"/>
          <w:sz w:val="36"/>
          <w:szCs w:val="36"/>
        </w:rPr>
        <w:t>детей</w:t>
      </w:r>
    </w:p>
    <w:p w14:paraId="60A9C507" w14:textId="77777777" w:rsidR="00A17328" w:rsidRPr="008A3BFF" w:rsidRDefault="00A17328" w:rsidP="00A17328">
      <w:pPr>
        <w:pStyle w:val="Standard"/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8A3BFF">
        <w:rPr>
          <w:bCs/>
          <w:color w:val="000000" w:themeColor="text1"/>
          <w:sz w:val="32"/>
          <w:szCs w:val="32"/>
        </w:rPr>
        <w:t xml:space="preserve">Наименование учебного курса: </w:t>
      </w:r>
      <w:r w:rsidRPr="008A3BFF">
        <w:rPr>
          <w:bCs/>
          <w:color w:val="000000" w:themeColor="text1"/>
          <w:sz w:val="32"/>
          <w:szCs w:val="32"/>
          <w:u w:val="single"/>
        </w:rPr>
        <w:t>информатика</w:t>
      </w:r>
      <w:r w:rsidRPr="008A3BFF">
        <w:rPr>
          <w:b/>
          <w:bCs/>
          <w:color w:val="000000" w:themeColor="text1"/>
          <w:sz w:val="32"/>
          <w:szCs w:val="32"/>
        </w:rPr>
        <w:t xml:space="preserve"> </w:t>
      </w:r>
    </w:p>
    <w:p w14:paraId="6BF89247" w14:textId="77777777" w:rsidR="00A17328" w:rsidRPr="008A3BFF" w:rsidRDefault="00A17328" w:rsidP="00A17328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Класс: </w:t>
      </w:r>
      <w:r w:rsidR="0067678D">
        <w:rPr>
          <w:bCs/>
          <w:color w:val="000000" w:themeColor="text1"/>
          <w:sz w:val="32"/>
          <w:szCs w:val="32"/>
          <w:u w:val="single"/>
        </w:rPr>
        <w:t>2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– </w:t>
      </w:r>
      <w:r w:rsidR="0067678D">
        <w:rPr>
          <w:bCs/>
          <w:color w:val="000000" w:themeColor="text1"/>
          <w:sz w:val="32"/>
          <w:szCs w:val="32"/>
          <w:u w:val="single"/>
        </w:rPr>
        <w:t>5</w:t>
      </w:r>
    </w:p>
    <w:p w14:paraId="3A10ADD9" w14:textId="77777777" w:rsidR="00A17328" w:rsidRPr="008A3BFF" w:rsidRDefault="00A17328" w:rsidP="00A17328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>Уровень общего образования:</w:t>
      </w:r>
      <w:r w:rsidR="00252786">
        <w:rPr>
          <w:bCs/>
          <w:color w:val="000000" w:themeColor="text1"/>
          <w:sz w:val="32"/>
          <w:szCs w:val="32"/>
          <w:u w:val="single"/>
        </w:rPr>
        <w:t xml:space="preserve"> Н</w:t>
      </w:r>
      <w:r w:rsidRPr="008A3BFF">
        <w:rPr>
          <w:bCs/>
          <w:color w:val="000000" w:themeColor="text1"/>
          <w:sz w:val="32"/>
          <w:szCs w:val="32"/>
          <w:u w:val="single"/>
        </w:rPr>
        <w:t>ОО</w:t>
      </w:r>
    </w:p>
    <w:p w14:paraId="2CEA21A5" w14:textId="77777777" w:rsidR="00A17328" w:rsidRPr="008A3BFF" w:rsidRDefault="00A17328" w:rsidP="00A17328">
      <w:pPr>
        <w:pStyle w:val="Standard"/>
        <w:tabs>
          <w:tab w:val="left" w:pos="8852"/>
        </w:tabs>
        <w:spacing w:line="360" w:lineRule="auto"/>
        <w:ind w:left="142"/>
        <w:jc w:val="center"/>
        <w:rPr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Учитель: </w:t>
      </w:r>
      <w:r w:rsidRPr="008A3BFF">
        <w:rPr>
          <w:color w:val="000000" w:themeColor="text1"/>
          <w:sz w:val="32"/>
          <w:szCs w:val="32"/>
          <w:u w:val="single"/>
        </w:rPr>
        <w:t>Созаева Н.С.</w:t>
      </w:r>
    </w:p>
    <w:p w14:paraId="2D19792E" w14:textId="77777777" w:rsidR="00A17328" w:rsidRPr="008A3BFF" w:rsidRDefault="00A17328" w:rsidP="00A17328">
      <w:pPr>
        <w:jc w:val="center"/>
        <w:rPr>
          <w:color w:val="000000" w:themeColor="text1"/>
          <w:sz w:val="32"/>
          <w:szCs w:val="32"/>
        </w:rPr>
      </w:pPr>
      <w:r w:rsidRPr="008A3BFF">
        <w:rPr>
          <w:color w:val="000000" w:themeColor="text1"/>
          <w:sz w:val="32"/>
          <w:szCs w:val="32"/>
        </w:rPr>
        <w:t xml:space="preserve">Срок реализации программы: </w:t>
      </w:r>
      <w:r w:rsidRPr="008A3BFF">
        <w:rPr>
          <w:color w:val="000000" w:themeColor="text1"/>
          <w:sz w:val="32"/>
          <w:szCs w:val="32"/>
          <w:u w:val="single"/>
        </w:rPr>
        <w:t>202</w:t>
      </w:r>
      <w:r w:rsidR="004B32CE">
        <w:rPr>
          <w:color w:val="000000" w:themeColor="text1"/>
          <w:sz w:val="32"/>
          <w:szCs w:val="32"/>
          <w:u w:val="single"/>
        </w:rPr>
        <w:t>2</w:t>
      </w:r>
      <w:r w:rsidRPr="008A3BFF">
        <w:rPr>
          <w:color w:val="000000" w:themeColor="text1"/>
          <w:sz w:val="32"/>
          <w:szCs w:val="32"/>
          <w:u w:val="single"/>
        </w:rPr>
        <w:t>-202</w:t>
      </w:r>
      <w:r w:rsidR="004B32CE">
        <w:rPr>
          <w:color w:val="000000" w:themeColor="text1"/>
          <w:sz w:val="32"/>
          <w:szCs w:val="32"/>
          <w:u w:val="single"/>
        </w:rPr>
        <w:t>3</w:t>
      </w:r>
      <w:r w:rsidRPr="008A3BFF">
        <w:rPr>
          <w:color w:val="000000" w:themeColor="text1"/>
          <w:sz w:val="32"/>
          <w:szCs w:val="32"/>
          <w:u w:val="single"/>
        </w:rPr>
        <w:t xml:space="preserve"> учебный год</w:t>
      </w:r>
    </w:p>
    <w:p w14:paraId="454AA311" w14:textId="77777777" w:rsidR="00DE2550" w:rsidRPr="00AC7DB4" w:rsidRDefault="00DE2550" w:rsidP="00DE2550">
      <w:pPr>
        <w:rPr>
          <w:color w:val="000000" w:themeColor="text1"/>
        </w:rPr>
      </w:pPr>
    </w:p>
    <w:p w14:paraId="5B5E9658" w14:textId="77777777" w:rsidR="00DE2550" w:rsidRPr="00AC7DB4" w:rsidRDefault="00DE2550" w:rsidP="00DE2550">
      <w:pPr>
        <w:rPr>
          <w:color w:val="000000" w:themeColor="text1"/>
        </w:rPr>
      </w:pPr>
    </w:p>
    <w:p w14:paraId="56BA9FA2" w14:textId="77777777" w:rsidR="00DE2550" w:rsidRPr="00AC7DB4" w:rsidRDefault="00DE2550" w:rsidP="00DE2550">
      <w:pPr>
        <w:rPr>
          <w:color w:val="000000" w:themeColor="text1"/>
        </w:rPr>
      </w:pPr>
    </w:p>
    <w:p w14:paraId="508AF8BF" w14:textId="77777777" w:rsidR="00DE2550" w:rsidRPr="00AC7DB4" w:rsidRDefault="00DE2550" w:rsidP="00DE2550">
      <w:pPr>
        <w:rPr>
          <w:color w:val="000000" w:themeColor="text1"/>
        </w:rPr>
      </w:pPr>
    </w:p>
    <w:p w14:paraId="7E758AA1" w14:textId="77777777" w:rsidR="00DE2550" w:rsidRPr="00AC7DB4" w:rsidRDefault="00DE2550" w:rsidP="00DE2550">
      <w:pPr>
        <w:rPr>
          <w:color w:val="000000" w:themeColor="text1"/>
        </w:rPr>
      </w:pPr>
    </w:p>
    <w:p w14:paraId="7E543B1F" w14:textId="77777777" w:rsidR="00DE2550" w:rsidRPr="00AC7DB4" w:rsidRDefault="00DE2550" w:rsidP="00DE2550">
      <w:pPr>
        <w:rPr>
          <w:color w:val="000000" w:themeColor="text1"/>
        </w:rPr>
      </w:pPr>
    </w:p>
    <w:p w14:paraId="006CFF30" w14:textId="77777777" w:rsidR="00DE2550" w:rsidRPr="00AC7DB4" w:rsidRDefault="00DE2550" w:rsidP="00DE2550">
      <w:pPr>
        <w:rPr>
          <w:color w:val="000000" w:themeColor="text1"/>
        </w:rPr>
      </w:pPr>
    </w:p>
    <w:p w14:paraId="70868FB4" w14:textId="77777777" w:rsidR="00DE2550" w:rsidRPr="00AC7DB4" w:rsidRDefault="00DE2550" w:rsidP="00DE2550">
      <w:pPr>
        <w:rPr>
          <w:color w:val="000000" w:themeColor="text1"/>
        </w:rPr>
      </w:pPr>
    </w:p>
    <w:p w14:paraId="7543E03A" w14:textId="77777777" w:rsidR="00DE2550" w:rsidRDefault="00C756F6" w:rsidP="00C756F6">
      <w:pPr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</w:rPr>
        <w:t>Рабочую программу с</w:t>
      </w:r>
      <w:r w:rsidR="00DE2550" w:rsidRPr="00AC7DB4">
        <w:rPr>
          <w:color w:val="000000" w:themeColor="text1"/>
          <w:sz w:val="32"/>
          <w:szCs w:val="32"/>
        </w:rPr>
        <w:t>оставил</w:t>
      </w:r>
      <w:r>
        <w:rPr>
          <w:color w:val="000000" w:themeColor="text1"/>
          <w:sz w:val="32"/>
          <w:szCs w:val="32"/>
        </w:rPr>
        <w:t>а</w:t>
      </w:r>
      <w:r w:rsidR="00DE2550" w:rsidRPr="00AC7DB4">
        <w:rPr>
          <w:color w:val="000000" w:themeColor="text1"/>
          <w:sz w:val="32"/>
          <w:szCs w:val="32"/>
        </w:rPr>
        <w:t>:</w:t>
      </w:r>
      <w:r>
        <w:rPr>
          <w:color w:val="000000" w:themeColor="text1"/>
          <w:sz w:val="32"/>
          <w:szCs w:val="32"/>
        </w:rPr>
        <w:t xml:space="preserve"> </w:t>
      </w:r>
      <w:r w:rsidRPr="00C756F6">
        <w:rPr>
          <w:color w:val="000000" w:themeColor="text1"/>
          <w:sz w:val="32"/>
          <w:szCs w:val="32"/>
          <w:u w:val="single"/>
        </w:rPr>
        <w:t>Созаева Н.С.</w:t>
      </w:r>
    </w:p>
    <w:p w14:paraId="47FE15C5" w14:textId="77777777" w:rsidR="00C756F6" w:rsidRPr="00AC7DB4" w:rsidRDefault="00C756F6" w:rsidP="00C756F6">
      <w:pPr>
        <w:rPr>
          <w:color w:val="000000" w:themeColor="text1"/>
          <w:sz w:val="32"/>
          <w:szCs w:val="32"/>
        </w:rPr>
      </w:pPr>
      <w:r w:rsidRPr="00C756F6">
        <w:rPr>
          <w:color w:val="000000" w:themeColor="text1"/>
          <w:sz w:val="32"/>
          <w:szCs w:val="32"/>
        </w:rPr>
        <w:t xml:space="preserve">Квалификационная категория: </w:t>
      </w:r>
      <w:r>
        <w:rPr>
          <w:color w:val="000000" w:themeColor="text1"/>
          <w:sz w:val="32"/>
          <w:szCs w:val="32"/>
          <w:u w:val="single"/>
        </w:rPr>
        <w:t>высшая</w:t>
      </w:r>
    </w:p>
    <w:p w14:paraId="7995F46A" w14:textId="77777777" w:rsidR="00DE2550" w:rsidRPr="00AC7DB4" w:rsidRDefault="00DE2550" w:rsidP="00DE2550">
      <w:pPr>
        <w:pStyle w:val="Standard"/>
        <w:jc w:val="center"/>
        <w:rPr>
          <w:b/>
          <w:bCs/>
          <w:color w:val="000000" w:themeColor="text1"/>
          <w:sz w:val="28"/>
          <w:szCs w:val="28"/>
        </w:rPr>
      </w:pPr>
    </w:p>
    <w:p w14:paraId="08CE7C26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747D782C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0C781CEF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76FAB47E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0AEB4468" w14:textId="77777777" w:rsidR="00B404D3" w:rsidRPr="001F4FCD" w:rsidRDefault="00B404D3" w:rsidP="00B404D3">
      <w:pPr>
        <w:pStyle w:val="ab"/>
        <w:pageBreakBefore/>
        <w:ind w:left="1004"/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lastRenderedPageBreak/>
        <w:t>Пояснительная записка.</w:t>
      </w:r>
    </w:p>
    <w:p w14:paraId="7EABFC5B" w14:textId="77777777" w:rsidR="00B404D3" w:rsidRPr="00F67693" w:rsidRDefault="00B404D3" w:rsidP="00B404D3">
      <w:pPr>
        <w:ind w:firstLine="284"/>
        <w:jc w:val="both"/>
        <w:rPr>
          <w:color w:val="000000" w:themeColor="text1"/>
          <w:sz w:val="10"/>
          <w:szCs w:val="10"/>
        </w:rPr>
      </w:pPr>
    </w:p>
    <w:p w14:paraId="26FD2034" w14:textId="77777777" w:rsidR="00B404D3" w:rsidRPr="001F4FCD" w:rsidRDefault="00B404D3" w:rsidP="00B404D3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Рабочая программа составлена на основе: </w:t>
      </w:r>
    </w:p>
    <w:p w14:paraId="57C92928" w14:textId="77777777" w:rsidR="00B404D3" w:rsidRPr="001F4FCD" w:rsidRDefault="00B404D3" w:rsidP="00B404D3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Федерального закона от 29.12.2012 – ФЗ «Об образовании в Российской Федерации»;</w:t>
      </w:r>
    </w:p>
    <w:p w14:paraId="5B3CBB32" w14:textId="77777777" w:rsidR="00B404D3" w:rsidRDefault="00B404D3" w:rsidP="00B404D3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ФГОС</w:t>
      </w:r>
      <w:r w:rsidRPr="001F4FCD">
        <w:rPr>
          <w:color w:val="000000" w:themeColor="text1"/>
          <w:sz w:val="22"/>
          <w:szCs w:val="22"/>
        </w:rPr>
        <w:t xml:space="preserve"> основного общего    образования,  утвержденного приказом Министерства образования и науки РФ от 17.12. 2010 г. № 1897. </w:t>
      </w:r>
    </w:p>
    <w:p w14:paraId="43E65AEF" w14:textId="77777777" w:rsidR="00B404D3" w:rsidRPr="001F4FCD" w:rsidRDefault="00B404D3" w:rsidP="00B404D3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ФГОС НОО </w:t>
      </w:r>
      <w:r w:rsidRPr="001B0522">
        <w:rPr>
          <w:color w:val="000000" w:themeColor="text1"/>
          <w:sz w:val="22"/>
          <w:szCs w:val="22"/>
          <w:shd w:val="clear" w:color="auto" w:fill="FFFFFF"/>
        </w:rPr>
        <w:t>для обучающихся с </w:t>
      </w:r>
      <w:r w:rsidRPr="001B0522">
        <w:rPr>
          <w:bCs/>
          <w:color w:val="000000" w:themeColor="text1"/>
          <w:sz w:val="22"/>
          <w:szCs w:val="22"/>
          <w:shd w:val="clear" w:color="auto" w:fill="FFFFFF"/>
        </w:rPr>
        <w:t>ОВЗ</w:t>
      </w:r>
      <w:r>
        <w:rPr>
          <w:bCs/>
          <w:color w:val="000000" w:themeColor="text1"/>
          <w:sz w:val="22"/>
          <w:szCs w:val="22"/>
          <w:shd w:val="clear" w:color="auto" w:fill="FFFFFF"/>
        </w:rPr>
        <w:t>,</w:t>
      </w:r>
      <w:r w:rsidRPr="001B0522">
        <w:rPr>
          <w:color w:val="000000" w:themeColor="text1"/>
          <w:sz w:val="22"/>
          <w:szCs w:val="22"/>
        </w:rPr>
        <w:t xml:space="preserve"> утвержденного приказом Министерства образования и науки РФ </w:t>
      </w:r>
      <w:r w:rsidRPr="001B0522">
        <w:rPr>
          <w:color w:val="000000" w:themeColor="text1"/>
          <w:sz w:val="22"/>
          <w:szCs w:val="22"/>
          <w:shd w:val="clear" w:color="auto" w:fill="FFFFFF"/>
        </w:rPr>
        <w:t xml:space="preserve">от </w:t>
      </w:r>
      <w:r w:rsidRPr="001F4FCD">
        <w:rPr>
          <w:color w:val="000000" w:themeColor="text1"/>
          <w:sz w:val="22"/>
          <w:szCs w:val="22"/>
        </w:rPr>
        <w:t xml:space="preserve">17.12. </w:t>
      </w:r>
      <w:r w:rsidRPr="001B0522">
        <w:rPr>
          <w:color w:val="000000" w:themeColor="text1"/>
          <w:sz w:val="22"/>
          <w:szCs w:val="22"/>
          <w:shd w:val="clear" w:color="auto" w:fill="FFFFFF"/>
        </w:rPr>
        <w:t>2014</w:t>
      </w:r>
      <w:r>
        <w:rPr>
          <w:color w:val="000000" w:themeColor="text1"/>
          <w:sz w:val="22"/>
          <w:szCs w:val="22"/>
          <w:shd w:val="clear" w:color="auto" w:fill="FFFFFF"/>
        </w:rPr>
        <w:t xml:space="preserve"> г.</w:t>
      </w:r>
      <w:r w:rsidRPr="001B0522">
        <w:rPr>
          <w:color w:val="000000" w:themeColor="text1"/>
          <w:sz w:val="22"/>
          <w:szCs w:val="22"/>
          <w:shd w:val="clear" w:color="auto" w:fill="FFFFFF"/>
        </w:rPr>
        <w:t xml:space="preserve">  №1598</w:t>
      </w:r>
      <w:r>
        <w:rPr>
          <w:color w:val="000000" w:themeColor="text1"/>
          <w:sz w:val="22"/>
          <w:szCs w:val="22"/>
          <w:shd w:val="clear" w:color="auto" w:fill="FFFFFF"/>
        </w:rPr>
        <w:t>.</w:t>
      </w:r>
    </w:p>
    <w:p w14:paraId="773B60A2" w14:textId="77777777" w:rsidR="00B404D3" w:rsidRPr="001F4FCD" w:rsidRDefault="00B404D3" w:rsidP="00B404D3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Федерального базисного учебного плана специальных (коррекционных) образовательных учреждений, утвержденный Министерством образования РФ от 10.04.2002 г. №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развитии»;</w:t>
      </w:r>
    </w:p>
    <w:p w14:paraId="3BF71093" w14:textId="77777777" w:rsidR="00B404D3" w:rsidRPr="001F4FCD" w:rsidRDefault="00B404D3" w:rsidP="00B404D3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Приказа Минпросвещения России от 28.12.2018 №345 «О федеральном перечне учебников, рекомендуемых к использованию при реализации 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1043BCA2" w14:textId="77777777" w:rsidR="00B404D3" w:rsidRPr="001F4FCD" w:rsidRDefault="00B404D3" w:rsidP="00B404D3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 (утв. Постановлением Главного гос</w:t>
      </w:r>
      <w:r>
        <w:rPr>
          <w:color w:val="000000" w:themeColor="text1"/>
          <w:sz w:val="22"/>
          <w:szCs w:val="22"/>
        </w:rPr>
        <w:t>. с</w:t>
      </w:r>
      <w:r w:rsidRPr="001F4FCD">
        <w:rPr>
          <w:color w:val="000000" w:themeColor="text1"/>
          <w:sz w:val="22"/>
          <w:szCs w:val="22"/>
        </w:rPr>
        <w:t>ан</w:t>
      </w:r>
      <w:r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>врача РФ от 10</w:t>
      </w:r>
      <w:r>
        <w:rPr>
          <w:color w:val="000000" w:themeColor="text1"/>
          <w:sz w:val="22"/>
          <w:szCs w:val="22"/>
        </w:rPr>
        <w:t>.07.</w:t>
      </w:r>
      <w:r w:rsidRPr="001F4FCD">
        <w:rPr>
          <w:color w:val="000000" w:themeColor="text1"/>
          <w:sz w:val="22"/>
          <w:szCs w:val="22"/>
        </w:rPr>
        <w:t xml:space="preserve"> 2015 г. №26)»</w:t>
      </w:r>
      <w:r>
        <w:rPr>
          <w:color w:val="000000" w:themeColor="text1"/>
          <w:sz w:val="22"/>
          <w:szCs w:val="22"/>
        </w:rPr>
        <w:t xml:space="preserve"> </w:t>
      </w:r>
      <w:r w:rsidRPr="00F67693">
        <w:rPr>
          <w:color w:val="000000" w:themeColor="text1"/>
          <w:sz w:val="22"/>
          <w:szCs w:val="22"/>
          <w:u w:val="single"/>
          <w:shd w:val="clear" w:color="auto" w:fill="FFFFFF"/>
        </w:rPr>
        <w:t>(с изменениями на 27.10.2020 г)</w:t>
      </w:r>
      <w:r w:rsidRPr="00F67693">
        <w:rPr>
          <w:color w:val="000000" w:themeColor="text1"/>
          <w:sz w:val="22"/>
          <w:szCs w:val="22"/>
          <w:u w:val="single"/>
        </w:rPr>
        <w:t>;</w:t>
      </w:r>
    </w:p>
    <w:p w14:paraId="11A8558A" w14:textId="77777777" w:rsidR="00B404D3" w:rsidRPr="001F4FCD" w:rsidRDefault="00B404D3" w:rsidP="00B404D3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Адаптированной общеобразовательной программы ГБОУ КРОЦ;</w:t>
      </w:r>
    </w:p>
    <w:p w14:paraId="01E65BF0" w14:textId="77777777" w:rsidR="00B404D3" w:rsidRPr="001F4FCD" w:rsidRDefault="00B404D3" w:rsidP="00B404D3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Учебного плана ГБОУ КРОЦ на текущий учебный год.</w:t>
      </w:r>
    </w:p>
    <w:p w14:paraId="7D61C0A1" w14:textId="77777777" w:rsidR="00B404D3" w:rsidRPr="00F67693" w:rsidRDefault="00B404D3" w:rsidP="00B404D3">
      <w:pPr>
        <w:suppressAutoHyphens/>
        <w:jc w:val="both"/>
        <w:rPr>
          <w:color w:val="000000" w:themeColor="text1"/>
          <w:sz w:val="10"/>
          <w:szCs w:val="10"/>
        </w:rPr>
      </w:pPr>
    </w:p>
    <w:p w14:paraId="2A27D468" w14:textId="77777777" w:rsidR="00B404D3" w:rsidRPr="001F4FCD" w:rsidRDefault="00B404D3" w:rsidP="00B404D3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Программа определяет общую стратегию обучения, воспитания и развития учащихся средствами учебного предмета в соответствии с целями изучения предмета, которые определены стандартом.</w:t>
      </w:r>
    </w:p>
    <w:p w14:paraId="550C642F" w14:textId="77777777" w:rsidR="00B404D3" w:rsidRPr="001F4FCD" w:rsidRDefault="00B404D3" w:rsidP="00B404D3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Выбор программы мотивирован тем, что она:</w:t>
      </w:r>
    </w:p>
    <w:p w14:paraId="576C4713" w14:textId="77777777" w:rsidR="00B404D3" w:rsidRPr="001F4FCD" w:rsidRDefault="00B404D3" w:rsidP="00B404D3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рекомендована Министерством образования РФ для  общеобразовательных классов; </w:t>
      </w:r>
    </w:p>
    <w:p w14:paraId="6FEF823C" w14:textId="77777777" w:rsidR="00B404D3" w:rsidRPr="001F4FCD" w:rsidRDefault="00B404D3" w:rsidP="00B404D3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соответствует стандарту основного общего образования по данному предмету; </w:t>
      </w:r>
    </w:p>
    <w:p w14:paraId="52642BEF" w14:textId="77777777" w:rsidR="00B404D3" w:rsidRPr="001F4FCD" w:rsidRDefault="00B404D3" w:rsidP="00B404D3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построена с учетом принципов системности, научности, доступности и преемственности; </w:t>
      </w:r>
    </w:p>
    <w:p w14:paraId="67F65EA4" w14:textId="77777777" w:rsidR="00B404D3" w:rsidRPr="001F4FCD" w:rsidRDefault="00B404D3" w:rsidP="00B404D3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способствует развитию коммуникативной компетенции учащихся; </w:t>
      </w:r>
    </w:p>
    <w:p w14:paraId="7199AC37" w14:textId="77777777" w:rsidR="00B404D3" w:rsidRPr="001F4FCD" w:rsidRDefault="00B404D3" w:rsidP="00B404D3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обеспечивает условия для реализации практической направленности; </w:t>
      </w:r>
    </w:p>
    <w:p w14:paraId="2F70B6BD" w14:textId="77777777" w:rsidR="00B404D3" w:rsidRPr="001F4FCD" w:rsidRDefault="00B404D3" w:rsidP="00B404D3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учитывает возрастную психологию учащихся.</w:t>
      </w:r>
    </w:p>
    <w:p w14:paraId="121F34C6" w14:textId="77777777" w:rsidR="00B404D3" w:rsidRPr="00F67693" w:rsidRDefault="00B404D3" w:rsidP="00B404D3">
      <w:pPr>
        <w:suppressAutoHyphens/>
        <w:ind w:firstLine="142"/>
        <w:jc w:val="both"/>
        <w:rPr>
          <w:color w:val="000000" w:themeColor="text1"/>
          <w:sz w:val="10"/>
          <w:szCs w:val="10"/>
        </w:rPr>
      </w:pPr>
    </w:p>
    <w:p w14:paraId="523847AD" w14:textId="77777777" w:rsidR="00B404D3" w:rsidRPr="001F4FCD" w:rsidRDefault="00B404D3" w:rsidP="00B404D3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Данная программа адаптирована для учащихся с ОВЗ с учетом характера дефекта слуха и последствий этого дефекта, из которых наиболее отягощающим  фактором в процессе обучения является резкое речевое недоразвитие словесной речи.</w:t>
      </w:r>
    </w:p>
    <w:p w14:paraId="54229715" w14:textId="77777777" w:rsidR="00B404D3" w:rsidRPr="001F4FCD" w:rsidRDefault="00B404D3" w:rsidP="00B404D3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Усвоение учебного материала вызывает затруднения у учащихся с нарушениями слуха в связи с их особенностями: быстрая утомляемость, недостаточность абстрактного мышления, недоразвитие пространственных представлений, низкие общеучебные умения и навыки. </w:t>
      </w:r>
    </w:p>
    <w:p w14:paraId="4E0AD54C" w14:textId="77777777" w:rsidR="00B404D3" w:rsidRPr="001F4FCD" w:rsidRDefault="00B404D3" w:rsidP="00B404D3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Данная рабочая программа представляет собой целостный документ, включающий пояснительную записку; учебно-тематический план; содержание тем учебно-методического обеспечения.</w:t>
      </w:r>
    </w:p>
    <w:p w14:paraId="10A5A831" w14:textId="77777777" w:rsidR="00B404D3" w:rsidRPr="001F4FCD" w:rsidRDefault="00B404D3" w:rsidP="00B404D3">
      <w:pPr>
        <w:jc w:val="both"/>
        <w:rPr>
          <w:b/>
          <w:color w:val="000000" w:themeColor="text1"/>
          <w:sz w:val="22"/>
          <w:szCs w:val="22"/>
        </w:rPr>
      </w:pPr>
    </w:p>
    <w:p w14:paraId="3E3222A3" w14:textId="77777777" w:rsidR="00B404D3" w:rsidRPr="001F4FCD" w:rsidRDefault="00B404D3" w:rsidP="00B404D3">
      <w:pPr>
        <w:jc w:val="both"/>
        <w:rPr>
          <w:b/>
          <w:color w:val="000000" w:themeColor="text1"/>
        </w:rPr>
      </w:pPr>
      <w:r w:rsidRPr="001F4FCD">
        <w:rPr>
          <w:b/>
          <w:color w:val="000000" w:themeColor="text1"/>
          <w:sz w:val="22"/>
          <w:szCs w:val="22"/>
        </w:rPr>
        <w:t xml:space="preserve">     </w:t>
      </w:r>
      <w:r w:rsidRPr="001F4FCD">
        <w:rPr>
          <w:b/>
          <w:color w:val="000000" w:themeColor="text1"/>
        </w:rPr>
        <w:t>Цели и задачи курса.</w:t>
      </w:r>
    </w:p>
    <w:p w14:paraId="2467A1F4" w14:textId="77777777" w:rsidR="00B404D3" w:rsidRPr="00F67693" w:rsidRDefault="00B404D3" w:rsidP="00B404D3">
      <w:pPr>
        <w:ind w:firstLine="284"/>
        <w:jc w:val="both"/>
        <w:rPr>
          <w:color w:val="000000" w:themeColor="text1"/>
          <w:sz w:val="10"/>
          <w:szCs w:val="10"/>
        </w:rPr>
      </w:pPr>
    </w:p>
    <w:p w14:paraId="36BCE635" w14:textId="77777777" w:rsidR="00B404D3" w:rsidRPr="001F4FCD" w:rsidRDefault="00B404D3" w:rsidP="00B404D3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Цель реализации р</w:t>
      </w:r>
      <w:r w:rsidRPr="001F4FCD">
        <w:rPr>
          <w:rStyle w:val="11"/>
          <w:color w:val="000000" w:themeColor="text1"/>
          <w:sz w:val="22"/>
          <w:szCs w:val="22"/>
        </w:rPr>
        <w:t>абочей программы</w:t>
      </w:r>
      <w:r w:rsidRPr="001F4FCD">
        <w:rPr>
          <w:color w:val="000000" w:themeColor="text1"/>
          <w:sz w:val="22"/>
          <w:szCs w:val="22"/>
        </w:rPr>
        <w:t xml:space="preserve">-обеспечение планируемых результатов по достижению выпускником с нарушенияи слуха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</w:t>
      </w:r>
    </w:p>
    <w:p w14:paraId="07D84D8F" w14:textId="77777777" w:rsidR="00B404D3" w:rsidRPr="001F4FCD" w:rsidRDefault="00B404D3" w:rsidP="00B404D3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Обязательной является систематическая специальная помощь – создание условий для реализации особых образовательных потребностей. Рабочая программа поддерживается Программой коррекционной работы, направленной на развитие жизненной компетенции ребенка и поддержку в ее освоении. Таким образом, программа коррекционной работы является неотъемлемой частью основной образовательной программы, осваиваемой обучающимся с нарушенияи слуха. </w:t>
      </w:r>
    </w:p>
    <w:p w14:paraId="1024134F" w14:textId="77777777" w:rsidR="00B404D3" w:rsidRPr="001F4FCD" w:rsidRDefault="00B404D3" w:rsidP="00B404D3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Информатика является одним из основных, системообразующих предметов школьного образования. Такое место  среди школьных предметов обусловливает и её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требуемый государственным стандартом необходимый уровень  подготовки предмета.</w:t>
      </w:r>
    </w:p>
    <w:p w14:paraId="5305858E" w14:textId="77777777" w:rsidR="00B404D3" w:rsidRDefault="00B404D3" w:rsidP="00B404D3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 основу настоящей программы положены педагогические и дидактические принципы вариативного развивающего образования и современные дидактико-психологические тенденции, связанные с вариативным развивающим образованием и требованиями ФГОС.</w:t>
      </w:r>
    </w:p>
    <w:p w14:paraId="15E179D9" w14:textId="77777777" w:rsidR="00B404D3" w:rsidRPr="001F4FCD" w:rsidRDefault="00B404D3" w:rsidP="00B404D3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ab/>
        <w:t xml:space="preserve">Программа составлена в соответствии с требованиями Федерального государственного образовательного стандарта  основного общего образования, примерной программы основного общего образования по информатике,  учебного плана образовательного учреждения на текущий уч. год  </w:t>
      </w:r>
    </w:p>
    <w:p w14:paraId="060C2478" w14:textId="77777777" w:rsidR="00970046" w:rsidRPr="001F4FCD" w:rsidRDefault="00970046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1ADFD0A2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А. Личностно-ориентированные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адаптивности; принцип развития; принцип комфортности процесса обучения.</w:t>
      </w:r>
    </w:p>
    <w:p w14:paraId="1753A3CE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Б. Культурно-ориентированные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целостной картины мира; принцип целостности содержания образования; принцип систематичности; принцип смыслового отношения к миру; принцип ориентировочной функции знаний; принцип опоры на культуру как мировоззрение и как культурный стереотип.</w:t>
      </w:r>
    </w:p>
    <w:p w14:paraId="7EBFDE37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В. Деятельностно-ориентированные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обучения деятельности; принцип управляемого перехода от деятельности в учебной ситуации к деятельности в жизненной ситуации; принцип перехода от совместной учебно-познавательной деятельности к самостоятельной деятельности учащегося (зона ближайшего развития); принцип опоры на процессы спонтанного развития; принцип формирования потребности в творчестве и умений творчества.</w:t>
      </w:r>
    </w:p>
    <w:p w14:paraId="21BCCFA8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63771441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Основная цель изучения информатики в школе – это формирование основ научного мировоззрения учащихся, развитие мышления, создание условий для прочного и осознанного овладения учащимися основами знаний и умений о современных средствах работы с информацией. </w:t>
      </w:r>
    </w:p>
    <w:p w14:paraId="6A50F29A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</w:p>
    <w:p w14:paraId="3E77FADA" w14:textId="77777777" w:rsidR="008B0D62" w:rsidRPr="001F4FCD" w:rsidRDefault="008B0D62" w:rsidP="001F4FCD">
      <w:pPr>
        <w:tabs>
          <w:tab w:val="left" w:pos="426"/>
        </w:tabs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 соответствии с учебным планом информатика и ИКТ  в данно</w:t>
      </w:r>
      <w:r w:rsidR="00364C88" w:rsidRPr="001F4FCD">
        <w:rPr>
          <w:color w:val="000000" w:themeColor="text1"/>
          <w:sz w:val="22"/>
          <w:szCs w:val="22"/>
        </w:rPr>
        <w:t>м</w:t>
      </w:r>
      <w:r w:rsidRPr="001F4FCD">
        <w:rPr>
          <w:color w:val="000000" w:themeColor="text1"/>
          <w:sz w:val="22"/>
          <w:szCs w:val="22"/>
        </w:rPr>
        <w:t xml:space="preserve"> </w:t>
      </w:r>
      <w:r w:rsidR="00364C88" w:rsidRPr="001F4FCD">
        <w:rPr>
          <w:color w:val="000000" w:themeColor="text1"/>
          <w:sz w:val="22"/>
          <w:szCs w:val="22"/>
        </w:rPr>
        <w:t>ОУ</w:t>
      </w:r>
      <w:r w:rsidRPr="001F4FCD">
        <w:rPr>
          <w:color w:val="000000" w:themeColor="text1"/>
          <w:sz w:val="22"/>
          <w:szCs w:val="22"/>
        </w:rPr>
        <w:t xml:space="preserve"> изучается в </w:t>
      </w:r>
      <w:r w:rsidR="00284C19" w:rsidRPr="001F4FCD">
        <w:rPr>
          <w:color w:val="000000" w:themeColor="text1"/>
          <w:sz w:val="22"/>
          <w:szCs w:val="22"/>
          <w:lang w:val="en-US"/>
        </w:rPr>
        <w:t>II</w:t>
      </w:r>
      <w:r w:rsidRPr="001F4FCD">
        <w:rPr>
          <w:color w:val="000000" w:themeColor="text1"/>
          <w:sz w:val="22"/>
          <w:szCs w:val="22"/>
        </w:rPr>
        <w:t xml:space="preserve"> – </w:t>
      </w:r>
      <w:r w:rsidRPr="001F4FCD">
        <w:rPr>
          <w:color w:val="000000" w:themeColor="text1"/>
          <w:sz w:val="22"/>
          <w:szCs w:val="22"/>
          <w:lang w:val="en-US"/>
        </w:rPr>
        <w:t>XI</w:t>
      </w:r>
      <w:r w:rsidRPr="001F4FCD">
        <w:rPr>
          <w:color w:val="000000" w:themeColor="text1"/>
          <w:sz w:val="22"/>
          <w:szCs w:val="22"/>
        </w:rPr>
        <w:t xml:space="preserve"> классах.</w:t>
      </w:r>
      <w:r w:rsidR="00284C19" w:rsidRPr="001F4FCD">
        <w:rPr>
          <w:color w:val="000000" w:themeColor="text1"/>
          <w:sz w:val="22"/>
          <w:szCs w:val="22"/>
        </w:rPr>
        <w:t xml:space="preserve"> </w:t>
      </w:r>
    </w:p>
    <w:p w14:paraId="1BDF4F2B" w14:textId="77777777" w:rsidR="008B0D62" w:rsidRPr="001F4FCD" w:rsidRDefault="008B0D62" w:rsidP="001F4FCD">
      <w:pPr>
        <w:tabs>
          <w:tab w:val="left" w:pos="426"/>
        </w:tabs>
        <w:ind w:firstLine="284"/>
        <w:jc w:val="both"/>
        <w:rPr>
          <w:color w:val="000000" w:themeColor="text1"/>
          <w:sz w:val="22"/>
          <w:szCs w:val="22"/>
        </w:rPr>
      </w:pPr>
    </w:p>
    <w:p w14:paraId="60ECF385" w14:textId="77777777" w:rsidR="00D85C3C" w:rsidRPr="001F4FCD" w:rsidRDefault="00D85C3C" w:rsidP="001F4FCD">
      <w:pPr>
        <w:suppressAutoHyphens/>
        <w:ind w:left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Программа обеспечена учебниками и пособиями:</w:t>
      </w:r>
    </w:p>
    <w:p w14:paraId="7D47196B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2127" w:hanging="436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Созаева Н.С. «УМК по информатике. 2 -4 классы». 2018 г.</w:t>
      </w:r>
    </w:p>
    <w:p w14:paraId="2BA7117D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5 кл.» - М: «Бином. Лаборатория знаний», 2016 г.</w:t>
      </w:r>
    </w:p>
    <w:p w14:paraId="4356A660" w14:textId="77777777" w:rsidR="00D85C3C" w:rsidRPr="001F4FCD" w:rsidRDefault="00D85C3C" w:rsidP="001F4FCD">
      <w:pPr>
        <w:pStyle w:val="a8"/>
        <w:spacing w:before="0" w:beforeAutospacing="0" w:after="0" w:afterAutospacing="0"/>
        <w:ind w:left="284"/>
        <w:jc w:val="both"/>
        <w:rPr>
          <w:color w:val="000000" w:themeColor="text1"/>
          <w:sz w:val="22"/>
          <w:szCs w:val="22"/>
        </w:rPr>
      </w:pPr>
    </w:p>
    <w:p w14:paraId="6E399307" w14:textId="77777777" w:rsidR="008B0D62" w:rsidRPr="001F4FCD" w:rsidRDefault="008B0D62" w:rsidP="001F4FCD">
      <w:pPr>
        <w:ind w:firstLine="284"/>
        <w:jc w:val="both"/>
        <w:rPr>
          <w:color w:val="000000" w:themeColor="text1"/>
          <w:shd w:val="clear" w:color="auto" w:fill="FFFFFF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</w:rPr>
        <w:t xml:space="preserve">Планируемые результаты освоения учебного предмета. </w:t>
      </w:r>
    </w:p>
    <w:p w14:paraId="31CA71CC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3E7C7B7F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Сформулированные цели реализуются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потребности. Они включают в себя предметные, метапредметные и личностные результаты. Особенность информатики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Образовательные результаты сформулированы в деятельностной форме, это служит основой для разработки контрольных измерительных материалов основного общего образования по информатике.</w:t>
      </w:r>
    </w:p>
    <w:p w14:paraId="489A8F8D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Личностные результаты:</w:t>
      </w:r>
    </w:p>
    <w:p w14:paraId="6C81FAF2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ответственного отношения к учению;</w:t>
      </w:r>
    </w:p>
    <w:p w14:paraId="5185173D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целостного мировоззрения;</w:t>
      </w:r>
    </w:p>
    <w:p w14:paraId="79D96CC7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развитие осознанного и ответственного отношения к собственным поступкам;</w:t>
      </w:r>
    </w:p>
    <w:p w14:paraId="252F0488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14:paraId="17CDA129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46AC6DDF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Метапредметные результаты:</w:t>
      </w:r>
    </w:p>
    <w:p w14:paraId="5FFFE4E4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делать выводы;</w:t>
      </w:r>
    </w:p>
    <w:p w14:paraId="76FCF9B5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620490C2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14:paraId="643253FE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79CD183A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Предметные результаты:</w:t>
      </w:r>
    </w:p>
    <w:p w14:paraId="4C276AEC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познавательной деятельности:</w:t>
      </w:r>
    </w:p>
    <w:p w14:paraId="1F3DB155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освоение основных понятий и методов;</w:t>
      </w:r>
    </w:p>
    <w:p w14:paraId="1CC8DC4D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выявление основных информационных процессов в реальных ситуациях, нахождение сходства и различия протекания информационных процессов в биологических, технических и социальных системах;</w:t>
      </w:r>
    </w:p>
    <w:p w14:paraId="60B84851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выбор языка представления информации в соответствии с поставленной целью, определение внешней и внутренней формы представления информации;</w:t>
      </w:r>
    </w:p>
    <w:p w14:paraId="18BB3D2B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преобразование информации из одной формы представления в другую без потери её смысла и полноты;</w:t>
      </w:r>
    </w:p>
    <w:p w14:paraId="62266A1E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оценка информации с позиции интерпретации её свойств человеком или автоматизированной системой (достоверность, актуальность, объективность, полнота и др.);</w:t>
      </w:r>
    </w:p>
    <w:p w14:paraId="76C1F662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оценивание числовых параметров информационных процессов (объема памяти, необходимого для хранения информации);</w:t>
      </w:r>
    </w:p>
    <w:p w14:paraId="0A16069D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lastRenderedPageBreak/>
        <w:t>решение задач из разных сфер человеческой деятельности с применением средств информационных технологий;</w:t>
      </w:r>
    </w:p>
    <w:p w14:paraId="0A087600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ценностно-ориентационной деятельности:</w:t>
      </w:r>
    </w:p>
    <w:p w14:paraId="01A3A3FD" w14:textId="77777777" w:rsidR="008B0D62" w:rsidRPr="001F4FCD" w:rsidRDefault="008B0D62" w:rsidP="001F4FCD">
      <w:pPr>
        <w:pStyle w:val="a8"/>
        <w:numPr>
          <w:ilvl w:val="0"/>
          <w:numId w:val="20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14:paraId="7DD6C70C" w14:textId="77777777" w:rsidR="008B0D62" w:rsidRPr="001F4FCD" w:rsidRDefault="008B0D62" w:rsidP="001F4FCD">
      <w:pPr>
        <w:pStyle w:val="a8"/>
        <w:numPr>
          <w:ilvl w:val="0"/>
          <w:numId w:val="20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оценка информации, получаемой из средств массовой информации, свидетельств очевидцев, интервью; умение отличать корректную аргументацию от некорректной;</w:t>
      </w:r>
    </w:p>
    <w:p w14:paraId="339F02A9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коммуникативной деятельности:</w:t>
      </w:r>
    </w:p>
    <w:p w14:paraId="7635D09A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осознание основных психологических особенностей восприятия информации человеком;</w:t>
      </w:r>
    </w:p>
    <w:p w14:paraId="0990A187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получение представления о возможностях получения и передачи информации с помощью электронных средств связи;</w:t>
      </w:r>
    </w:p>
    <w:p w14:paraId="0C917C02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овладение навыками передачи информации по электронной почте;</w:t>
      </w:r>
    </w:p>
    <w:p w14:paraId="444F0289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соблюдение норм этикета, российских и международных законов при передаче информации по телекоммуникационным каналам;</w:t>
      </w:r>
    </w:p>
    <w:p w14:paraId="2621293F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охраны здоровья:</w:t>
      </w:r>
    </w:p>
    <w:p w14:paraId="613829CE" w14:textId="77777777" w:rsidR="008B0D62" w:rsidRPr="001F4FCD" w:rsidRDefault="008B0D62" w:rsidP="001F4FCD">
      <w:pPr>
        <w:pStyle w:val="a8"/>
        <w:numPr>
          <w:ilvl w:val="0"/>
          <w:numId w:val="23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понимание особенностей работы со средствами компьютерной техники, их влиянии на здоровье человека;</w:t>
      </w:r>
    </w:p>
    <w:p w14:paraId="42A8AE76" w14:textId="77777777" w:rsidR="008B0D62" w:rsidRPr="001F4FCD" w:rsidRDefault="008B0D62" w:rsidP="001F4FCD">
      <w:pPr>
        <w:pStyle w:val="a8"/>
        <w:numPr>
          <w:ilvl w:val="0"/>
          <w:numId w:val="23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соблюдение требований техники безопасности и гигиены в работе с компьютером и другими средствами информационных технологий.</w:t>
      </w:r>
    </w:p>
    <w:p w14:paraId="5C39AA8D" w14:textId="77777777" w:rsidR="001F4FCD" w:rsidRDefault="001F4FCD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2B50BA37" w14:textId="77777777" w:rsidR="001F4FCD" w:rsidRDefault="001F4FCD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5304A566" w14:textId="77777777" w:rsidR="008D01A5" w:rsidRPr="001F4FCD" w:rsidRDefault="008D01A5" w:rsidP="001F4FCD">
      <w:pPr>
        <w:ind w:firstLine="284"/>
        <w:jc w:val="both"/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t>Учебно-тематическое планирование предмета</w:t>
      </w:r>
    </w:p>
    <w:p w14:paraId="744A1697" w14:textId="77777777" w:rsidR="00D14330" w:rsidRPr="001F4FCD" w:rsidRDefault="00D14330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59518535" w14:textId="77777777" w:rsidR="00D14330" w:rsidRPr="001F4FCD" w:rsidRDefault="00D14330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2 класс</w:t>
      </w:r>
      <w:r w:rsidR="00EA1E45"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="00EA1E45" w:rsidRPr="001F4FCD">
        <w:rPr>
          <w:bCs/>
          <w:color w:val="000000" w:themeColor="text1"/>
          <w:sz w:val="22"/>
          <w:szCs w:val="22"/>
        </w:rPr>
        <w:t>(1 час в неделю, всего 34 ч.)</w:t>
      </w:r>
    </w:p>
    <w:p w14:paraId="277020E4" w14:textId="77777777" w:rsidR="00F205FF" w:rsidRPr="001F4FCD" w:rsidRDefault="00F205F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Признаки и свойства предметов.  (9ч)</w:t>
      </w:r>
    </w:p>
    <w:p w14:paraId="13AA8E1E" w14:textId="77777777" w:rsidR="00F205FF" w:rsidRPr="001F4FCD" w:rsidRDefault="00F205FF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Свойства предметов  (25ч)</w:t>
      </w:r>
    </w:p>
    <w:p w14:paraId="111ACCB9" w14:textId="77777777" w:rsidR="00D14330" w:rsidRPr="001F4FCD" w:rsidRDefault="00D14330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3 класс</w:t>
      </w:r>
      <w:r w:rsidR="00EA1E45"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="00EA1E45" w:rsidRPr="001F4FCD">
        <w:rPr>
          <w:bCs/>
          <w:color w:val="000000" w:themeColor="text1"/>
          <w:sz w:val="22"/>
          <w:szCs w:val="22"/>
        </w:rPr>
        <w:t>(1 час в неделю, всего 34 ч.)</w:t>
      </w:r>
    </w:p>
    <w:p w14:paraId="4C2C950C" w14:textId="77777777" w:rsidR="00F205FF" w:rsidRPr="001F4FCD" w:rsidRDefault="00F205F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Признаки и свойства предметов.  (22 ч)</w:t>
      </w:r>
    </w:p>
    <w:p w14:paraId="655EBDE8" w14:textId="77777777" w:rsidR="00F205FF" w:rsidRPr="001F4FCD" w:rsidRDefault="00F205F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Преобразования.  (8  ч)</w:t>
      </w:r>
    </w:p>
    <w:p w14:paraId="7EA8513B" w14:textId="77777777" w:rsidR="00F205FF" w:rsidRPr="001F4FCD" w:rsidRDefault="00F205FF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Сопоставление  величин.  (4ч)</w:t>
      </w:r>
    </w:p>
    <w:p w14:paraId="1A41507A" w14:textId="77777777" w:rsidR="00D14330" w:rsidRPr="001F4FCD" w:rsidRDefault="00D14330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4 класс</w:t>
      </w:r>
      <w:r w:rsidR="00EA1E45"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="00EA1E45" w:rsidRPr="001F4FCD">
        <w:rPr>
          <w:bCs/>
          <w:color w:val="000000" w:themeColor="text1"/>
          <w:sz w:val="22"/>
          <w:szCs w:val="22"/>
        </w:rPr>
        <w:t>(1 час в неделю, всего 34 ч.)</w:t>
      </w:r>
    </w:p>
    <w:p w14:paraId="56B91E87" w14:textId="77777777" w:rsidR="00F205FF" w:rsidRPr="001F4FCD" w:rsidRDefault="00F205F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Признаки и свойства предметов.  (9ч)</w:t>
      </w:r>
    </w:p>
    <w:p w14:paraId="16D50274" w14:textId="77777777" w:rsidR="00F205FF" w:rsidRPr="001F4FCD" w:rsidRDefault="00F205FF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Свойства предметов  (25ч)</w:t>
      </w:r>
    </w:p>
    <w:p w14:paraId="04CBD4B7" w14:textId="77777777" w:rsidR="001F4FCD" w:rsidRPr="001F4FCD" w:rsidRDefault="001F4FCD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5 класс (1 час в неделю, всего 34 ч.)</w:t>
      </w:r>
    </w:p>
    <w:p w14:paraId="1AAC2947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Компьютер – универсальная машина для работы с информацией. (2ч)</w:t>
      </w:r>
    </w:p>
    <w:p w14:paraId="59B8567E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Информация и информационные процессы. (3ч)</w:t>
      </w:r>
    </w:p>
    <w:p w14:paraId="0FDB077A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Ввод информации в память компьютера. Работа с клавиатурой </w:t>
      </w:r>
      <w:r w:rsidRPr="001F4FCD">
        <w:rPr>
          <w:bCs/>
          <w:color w:val="000000" w:themeColor="text1"/>
          <w:sz w:val="22"/>
          <w:szCs w:val="22"/>
        </w:rPr>
        <w:t>(5ч)</w:t>
      </w:r>
    </w:p>
    <w:p w14:paraId="60BA95C8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Управление компьютером. (2)</w:t>
      </w:r>
    </w:p>
    <w:p w14:paraId="7110F7EA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Хранение информации (1)</w:t>
      </w:r>
    </w:p>
    <w:p w14:paraId="3303B92E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Передача информации   (2ч)</w:t>
      </w:r>
    </w:p>
    <w:p w14:paraId="30E3E637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Кодирование информации. (2ч)</w:t>
      </w:r>
    </w:p>
    <w:p w14:paraId="320390EA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Текстовая информация. (2ч)</w:t>
      </w:r>
    </w:p>
    <w:p w14:paraId="4DDB3F0B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Графический редактор </w:t>
      </w:r>
      <w:r w:rsidRPr="001F4FCD">
        <w:rPr>
          <w:color w:val="000000" w:themeColor="text1"/>
          <w:sz w:val="22"/>
          <w:szCs w:val="22"/>
          <w:lang w:val="en-US"/>
        </w:rPr>
        <w:t>Paint</w:t>
      </w:r>
      <w:r w:rsidRPr="001F4FCD">
        <w:rPr>
          <w:bCs/>
          <w:color w:val="000000" w:themeColor="text1"/>
          <w:sz w:val="22"/>
          <w:szCs w:val="22"/>
        </w:rPr>
        <w:t xml:space="preserve"> (13ч)</w:t>
      </w:r>
    </w:p>
    <w:p w14:paraId="6F0E6142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15B62022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06FB7546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</w:p>
    <w:p w14:paraId="77CEA564" w14:textId="77777777" w:rsidR="00252786" w:rsidRDefault="00252786" w:rsidP="001F4FCD">
      <w:pPr>
        <w:rPr>
          <w:b/>
          <w:bCs/>
          <w:color w:val="000000" w:themeColor="text1"/>
        </w:rPr>
      </w:pPr>
    </w:p>
    <w:p w14:paraId="4DABD88D" w14:textId="77777777" w:rsidR="00D85C3C" w:rsidRPr="001F4FCD" w:rsidRDefault="00D85C3C" w:rsidP="001F4FCD">
      <w:pPr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t>Содержание образования</w:t>
      </w:r>
      <w:r w:rsidR="00EA1E45" w:rsidRPr="001F4FCD">
        <w:rPr>
          <w:b/>
          <w:bCs/>
          <w:color w:val="000000" w:themeColor="text1"/>
        </w:rPr>
        <w:t xml:space="preserve"> </w:t>
      </w:r>
    </w:p>
    <w:p w14:paraId="549F705D" w14:textId="77777777" w:rsidR="00EA1E45" w:rsidRPr="001F4FCD" w:rsidRDefault="00EA1E45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03A68325" w14:textId="77777777" w:rsidR="00252786" w:rsidRDefault="00EA1E45" w:rsidP="00252786">
      <w:pPr>
        <w:tabs>
          <w:tab w:val="left" w:pos="0"/>
        </w:tabs>
        <w:jc w:val="center"/>
        <w:rPr>
          <w:b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2 класс </w:t>
      </w:r>
      <w:r w:rsidRPr="001F4FCD">
        <w:rPr>
          <w:bCs/>
          <w:color w:val="000000" w:themeColor="text1"/>
          <w:sz w:val="22"/>
          <w:szCs w:val="22"/>
        </w:rPr>
        <w:t>(1 час в неделю, всего 34 ч.)</w:t>
      </w:r>
    </w:p>
    <w:p w14:paraId="2601D060" w14:textId="77777777" w:rsidR="00252786" w:rsidRDefault="00252786" w:rsidP="00252786">
      <w:pPr>
        <w:tabs>
          <w:tab w:val="left" w:pos="0"/>
        </w:tabs>
        <w:rPr>
          <w:b/>
          <w:color w:val="000000" w:themeColor="text1"/>
          <w:sz w:val="22"/>
          <w:szCs w:val="22"/>
        </w:rPr>
      </w:pPr>
    </w:p>
    <w:p w14:paraId="2EA3B39D" w14:textId="77777777" w:rsidR="00252786" w:rsidRPr="001F4FCD" w:rsidRDefault="00252786" w:rsidP="00252786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 1.  Признаки и свойства предметов.</w:t>
      </w:r>
      <w:r w:rsidRPr="001F4FCD">
        <w:rPr>
          <w:color w:val="000000" w:themeColor="text1"/>
          <w:sz w:val="22"/>
          <w:szCs w:val="22"/>
        </w:rPr>
        <w:t xml:space="preserve">  </w:t>
      </w:r>
      <w:r w:rsidRPr="001F4FCD">
        <w:rPr>
          <w:b/>
          <w:color w:val="000000" w:themeColor="text1"/>
          <w:sz w:val="22"/>
          <w:szCs w:val="22"/>
        </w:rPr>
        <w:t>(8 ч)</w:t>
      </w:r>
    </w:p>
    <w:p w14:paraId="592E657A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Смысловые пары.</w:t>
      </w:r>
    </w:p>
    <w:p w14:paraId="63F7D22F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Соответствие. </w:t>
      </w:r>
    </w:p>
    <w:p w14:paraId="35473F40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Выделение признаков предметов.   </w:t>
      </w:r>
    </w:p>
    <w:p w14:paraId="09523C7E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Признаки и свойства предметов.       </w:t>
      </w:r>
    </w:p>
    <w:p w14:paraId="32E750C4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Схожие и отличительные признаки предметов.</w:t>
      </w:r>
    </w:p>
    <w:p w14:paraId="6F12425F" w14:textId="77777777" w:rsidR="00252786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Подобие фигур.</w:t>
      </w:r>
    </w:p>
    <w:p w14:paraId="2A89282E" w14:textId="77777777" w:rsidR="00252786" w:rsidRPr="001F4FCD" w:rsidRDefault="00252786" w:rsidP="00252786">
      <w:pPr>
        <w:rPr>
          <w:b/>
          <w:color w:val="000000" w:themeColor="text1"/>
          <w:sz w:val="22"/>
          <w:szCs w:val="22"/>
        </w:rPr>
      </w:pPr>
      <w:r w:rsidRPr="00252786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Раздел 2.  Свойства предметов  (25 ч)</w:t>
      </w:r>
    </w:p>
    <w:p w14:paraId="6AD73550" w14:textId="77777777" w:rsidR="00252786" w:rsidRDefault="00252786" w:rsidP="00252786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Признак  предмета – Цвет. </w:t>
      </w:r>
    </w:p>
    <w:p w14:paraId="5D253EA3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Общий признак предметов - Цвет.</w:t>
      </w:r>
    </w:p>
    <w:p w14:paraId="78E0E7BA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lastRenderedPageBreak/>
        <w:t>Группировка предметов по признаку - Цвет.</w:t>
      </w:r>
    </w:p>
    <w:p w14:paraId="6726B5B7" w14:textId="77777777" w:rsidR="00252786" w:rsidRPr="001F4FCD" w:rsidRDefault="00252786" w:rsidP="00252786">
      <w:pPr>
        <w:tabs>
          <w:tab w:val="left" w:pos="938"/>
        </w:tabs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Признак   предмета – Форма.</w:t>
      </w:r>
    </w:p>
    <w:p w14:paraId="53162417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Общий признак предметов – Форма.</w:t>
      </w:r>
    </w:p>
    <w:p w14:paraId="137374CE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Группировка предметов по признаку - Форма.</w:t>
      </w:r>
    </w:p>
    <w:p w14:paraId="4F54AC45" w14:textId="77777777" w:rsidR="00252786" w:rsidRPr="001F4FCD" w:rsidRDefault="00252786" w:rsidP="00252786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Признак  предмета – Величина.</w:t>
      </w:r>
    </w:p>
    <w:p w14:paraId="7E61BE0F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Общий признак предметов – Величина. </w:t>
      </w:r>
      <w:r w:rsidRPr="001F4FCD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>Группировка предметов по признаку - Величина.</w:t>
      </w:r>
    </w:p>
    <w:p w14:paraId="06C55457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Признак  предмета – Действие предмета.</w:t>
      </w:r>
      <w:r w:rsidRPr="001F4FCD">
        <w:rPr>
          <w:color w:val="000000" w:themeColor="text1"/>
          <w:sz w:val="22"/>
          <w:szCs w:val="22"/>
        </w:rPr>
        <w:t xml:space="preserve"> </w:t>
      </w:r>
    </w:p>
    <w:p w14:paraId="5B415011" w14:textId="77777777" w:rsidR="00252786" w:rsidRPr="001F4FCD" w:rsidRDefault="00252786" w:rsidP="00252786">
      <w:pPr>
        <w:rPr>
          <w:strike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Общий признак предметов – Действия  предметов. Группировка предметов по признаку - Действия  предметов.</w:t>
      </w:r>
    </w:p>
    <w:p w14:paraId="73A97A6F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Признак  предмета – Материал.</w:t>
      </w:r>
      <w:r w:rsidRPr="001F4FCD">
        <w:rPr>
          <w:color w:val="000000" w:themeColor="text1"/>
          <w:sz w:val="22"/>
          <w:szCs w:val="22"/>
        </w:rPr>
        <w:t xml:space="preserve"> Общий признак предметов - Материал.</w:t>
      </w:r>
    </w:p>
    <w:p w14:paraId="47CAE17F" w14:textId="77777777" w:rsidR="00252786" w:rsidRPr="001F4FCD" w:rsidRDefault="00252786" w:rsidP="00252786">
      <w:pPr>
        <w:rPr>
          <w:b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Группировка предметов по признаку - Материал.</w:t>
      </w:r>
    </w:p>
    <w:p w14:paraId="4D3991A3" w14:textId="77777777" w:rsidR="00252786" w:rsidRPr="001F4FCD" w:rsidRDefault="00252786" w:rsidP="00252786">
      <w:pPr>
        <w:tabs>
          <w:tab w:val="left" w:pos="1423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Описание  предметов.  </w:t>
      </w:r>
    </w:p>
    <w:p w14:paraId="34950583" w14:textId="77777777" w:rsidR="00252786" w:rsidRPr="001F4FCD" w:rsidRDefault="00252786" w:rsidP="00252786">
      <w:pPr>
        <w:tabs>
          <w:tab w:val="left" w:pos="2805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Состав предметов. Целое и его части.</w:t>
      </w:r>
    </w:p>
    <w:p w14:paraId="540150A0" w14:textId="77777777" w:rsidR="00252786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Сходные и отличительные признаки группы предметов.</w:t>
      </w:r>
    </w:p>
    <w:p w14:paraId="517EE264" w14:textId="77777777" w:rsidR="000A114A" w:rsidRPr="001F4FCD" w:rsidRDefault="00E060A9" w:rsidP="001F4FCD">
      <w:pPr>
        <w:rPr>
          <w:b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Итоговый урок. Обобщение. Повторение</w:t>
      </w:r>
    </w:p>
    <w:p w14:paraId="0BBFEF1F" w14:textId="77777777" w:rsidR="000A114A" w:rsidRPr="001F4FCD" w:rsidRDefault="000A114A" w:rsidP="001F4FCD">
      <w:pPr>
        <w:rPr>
          <w:b/>
          <w:color w:val="000000" w:themeColor="text1"/>
          <w:sz w:val="22"/>
          <w:szCs w:val="22"/>
        </w:rPr>
      </w:pPr>
    </w:p>
    <w:p w14:paraId="5D45351A" w14:textId="77777777" w:rsidR="000A114A" w:rsidRPr="001F4FCD" w:rsidRDefault="000A114A" w:rsidP="001F4FCD">
      <w:pPr>
        <w:rPr>
          <w:b/>
          <w:color w:val="000000" w:themeColor="text1"/>
          <w:sz w:val="22"/>
          <w:szCs w:val="22"/>
        </w:rPr>
      </w:pPr>
    </w:p>
    <w:p w14:paraId="4313132B" w14:textId="77777777" w:rsidR="001348DD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3 класс (1 час в неделю, всего 34 ч.)</w:t>
      </w:r>
    </w:p>
    <w:p w14:paraId="4DD3219A" w14:textId="77777777" w:rsidR="00E060A9" w:rsidRPr="001F4FCD" w:rsidRDefault="00E060A9" w:rsidP="001F4FCD">
      <w:pPr>
        <w:framePr w:hSpace="180" w:wrap="around" w:vAnchor="text" w:hAnchor="margin" w:xAlign="center" w:y="161"/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1.  Повторение.    (3 ч)</w:t>
      </w:r>
    </w:p>
    <w:p w14:paraId="37BCE7A3" w14:textId="77777777" w:rsidR="00E060A9" w:rsidRPr="001F4FCD" w:rsidRDefault="00E060A9" w:rsidP="001F4FCD">
      <w:pPr>
        <w:framePr w:hSpace="180" w:wrap="around" w:vAnchor="text" w:hAnchor="margin" w:xAlign="center" w:y="161"/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Смысловые пары.</w:t>
      </w:r>
    </w:p>
    <w:p w14:paraId="650F381F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Признаки и свойства предметов.  Описание предметов. </w:t>
      </w:r>
    </w:p>
    <w:p w14:paraId="13E8EA49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Состав предмета. Целое и его части.</w:t>
      </w:r>
    </w:p>
    <w:p w14:paraId="6970B102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2.  Преобразования.  (4  ч)</w:t>
      </w:r>
    </w:p>
    <w:p w14:paraId="2343864D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Преобразование фигур</w:t>
      </w:r>
    </w:p>
    <w:p w14:paraId="7083F303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Творческое моделирование.</w:t>
      </w:r>
    </w:p>
    <w:p w14:paraId="110EBF64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Раздел 3. 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Сопоставление  величин.  (8 ч)</w:t>
      </w:r>
    </w:p>
    <w:p w14:paraId="7DD11832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Понятия “равно – столько же”, “не равно”.</w:t>
      </w:r>
    </w:p>
    <w:p w14:paraId="599A3132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Отношения “больше”, “меньше”.</w:t>
      </w:r>
    </w:p>
    <w:p w14:paraId="0B5E2EE6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Увеличение и уменьшение.  </w:t>
      </w:r>
    </w:p>
    <w:p w14:paraId="3739D7F7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Возрастание и убывание.</w:t>
      </w:r>
    </w:p>
    <w:p w14:paraId="411EF13A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Раздел 4. 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Последовательность событий. Алгоритм.  (10 ч)</w:t>
      </w:r>
    </w:p>
    <w:p w14:paraId="5B191762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Действия предметов.</w:t>
      </w:r>
    </w:p>
    <w:p w14:paraId="6CA2F838" w14:textId="77777777" w:rsidR="00E060A9" w:rsidRPr="001F4FCD" w:rsidRDefault="00E060A9" w:rsidP="001F4FCD">
      <w:pPr>
        <w:framePr w:hSpace="180" w:wrap="around" w:vAnchor="text" w:hAnchor="margin" w:xAlign="center" w:y="161"/>
        <w:tabs>
          <w:tab w:val="left" w:pos="8100"/>
          <w:tab w:val="left" w:pos="8280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Действия предметов и их результаты.</w:t>
      </w:r>
    </w:p>
    <w:p w14:paraId="43197295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Последовательность событий.  </w:t>
      </w:r>
    </w:p>
    <w:p w14:paraId="424D89E2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Последовательность состояний в природе.</w:t>
      </w:r>
    </w:p>
    <w:p w14:paraId="33AF6F14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Алгоритм.</w:t>
      </w:r>
    </w:p>
    <w:p w14:paraId="6C453325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5. Основы логики.  (7  ч)</w:t>
      </w:r>
    </w:p>
    <w:p w14:paraId="35C80D53" w14:textId="77777777" w:rsidR="00E060A9" w:rsidRPr="001F4FCD" w:rsidRDefault="00E060A9" w:rsidP="001F4FCD">
      <w:pPr>
        <w:framePr w:hSpace="180" w:wrap="around" w:vAnchor="text" w:hAnchor="margin" w:xAlign="center" w:y="161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Аналогия.</w:t>
      </w:r>
    </w:p>
    <w:p w14:paraId="56B3FECB" w14:textId="77777777" w:rsidR="000A114A" w:rsidRPr="001F4FCD" w:rsidRDefault="00E060A9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Закономерность.</w:t>
      </w:r>
    </w:p>
    <w:p w14:paraId="5242A330" w14:textId="77777777" w:rsidR="000A114A" w:rsidRPr="001F4FCD" w:rsidRDefault="000A114A" w:rsidP="001F4FCD">
      <w:pPr>
        <w:rPr>
          <w:b/>
          <w:bCs/>
          <w:color w:val="000000" w:themeColor="text1"/>
          <w:sz w:val="22"/>
          <w:szCs w:val="22"/>
        </w:rPr>
      </w:pPr>
    </w:p>
    <w:p w14:paraId="617B426D" w14:textId="77777777" w:rsidR="000A114A" w:rsidRPr="001F4FCD" w:rsidRDefault="000A114A" w:rsidP="001F4FCD">
      <w:pPr>
        <w:rPr>
          <w:b/>
          <w:bCs/>
          <w:color w:val="000000" w:themeColor="text1"/>
          <w:sz w:val="22"/>
          <w:szCs w:val="22"/>
        </w:rPr>
      </w:pPr>
    </w:p>
    <w:p w14:paraId="50B02F35" w14:textId="77777777" w:rsidR="00EA1E45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4 класс (1 час в неделю, всего 34 ч.)</w:t>
      </w:r>
    </w:p>
    <w:p w14:paraId="120FD568" w14:textId="77777777" w:rsidR="001F4FCD" w:rsidRPr="001F4FCD" w:rsidRDefault="001F4FCD" w:rsidP="001F4FCD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Раздел 1.  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Повторение.    (2 ч)</w:t>
      </w:r>
    </w:p>
    <w:p w14:paraId="047A9F65" w14:textId="77777777" w:rsidR="001F4FCD" w:rsidRPr="001F4FCD" w:rsidRDefault="001F4FCD" w:rsidP="001F4FCD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Повторение. </w:t>
      </w:r>
      <w:r w:rsidRPr="001F4FCD">
        <w:rPr>
          <w:bCs/>
          <w:color w:val="000000" w:themeColor="text1"/>
          <w:sz w:val="22"/>
          <w:szCs w:val="22"/>
        </w:rPr>
        <w:t>Аналогия</w:t>
      </w:r>
      <w:r w:rsidRPr="001F4FCD">
        <w:rPr>
          <w:color w:val="000000" w:themeColor="text1"/>
          <w:sz w:val="22"/>
          <w:szCs w:val="22"/>
        </w:rPr>
        <w:t>. Закономерность.</w:t>
      </w:r>
    </w:p>
    <w:p w14:paraId="6F41AA66" w14:textId="77777777" w:rsidR="001F4FCD" w:rsidRPr="001F4FCD" w:rsidRDefault="001F4FCD" w:rsidP="001F4FCD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Повторение. Алгоритм.</w:t>
      </w:r>
    </w:p>
    <w:p w14:paraId="4532FA8C" w14:textId="77777777" w:rsidR="00252786" w:rsidRPr="001F4FCD" w:rsidRDefault="00252786" w:rsidP="00252786">
      <w:pPr>
        <w:tabs>
          <w:tab w:val="left" w:pos="0"/>
        </w:tabs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Раздел 2.  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</w:rPr>
        <w:t>Симметрия. Координатная сетка. (9  ч)</w:t>
      </w:r>
    </w:p>
    <w:p w14:paraId="4FC2B17D" w14:textId="77777777" w:rsidR="00252786" w:rsidRPr="001F4FCD" w:rsidRDefault="00252786" w:rsidP="00252786">
      <w:pPr>
        <w:tabs>
          <w:tab w:val="left" w:pos="1423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Творческое  конструирование.    </w:t>
      </w:r>
    </w:p>
    <w:p w14:paraId="7B1FE013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Ориентация в пространстве.  </w:t>
      </w:r>
      <w:r w:rsidRPr="001F4FCD">
        <w:rPr>
          <w:rFonts w:eastAsia="Calibri"/>
          <w:color w:val="000000" w:themeColor="text1"/>
          <w:sz w:val="22"/>
          <w:szCs w:val="22"/>
        </w:rPr>
        <w:t>Понятия “вверх”, “вниз”, “влево”, “вправо”.</w:t>
      </w:r>
    </w:p>
    <w:p w14:paraId="10E426AD" w14:textId="77777777" w:rsidR="00252786" w:rsidRPr="001F4FCD" w:rsidRDefault="00252786" w:rsidP="00252786">
      <w:pPr>
        <w:tabs>
          <w:tab w:val="left" w:pos="1222"/>
        </w:tabs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Подобие фигур</w:t>
      </w:r>
    </w:p>
    <w:p w14:paraId="1BAC725F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Симметрия.        </w:t>
      </w:r>
    </w:p>
    <w:p w14:paraId="41AC70D7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Координатная сетка. Адрес предмета. </w:t>
      </w:r>
      <w:r w:rsidRPr="001F4FCD">
        <w:rPr>
          <w:b/>
          <w:color w:val="000000" w:themeColor="text1"/>
          <w:sz w:val="22"/>
          <w:szCs w:val="22"/>
        </w:rPr>
        <w:t xml:space="preserve"> </w:t>
      </w:r>
    </w:p>
    <w:p w14:paraId="0F71C924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Координатная сетка.  Слуховой геометрический  диктант.</w:t>
      </w:r>
    </w:p>
    <w:p w14:paraId="1B3E262C" w14:textId="77777777" w:rsidR="00252786" w:rsidRPr="001F4FCD" w:rsidRDefault="00252786" w:rsidP="00252786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Раздел 3.  Множество.</w:t>
      </w:r>
      <w:r w:rsidRPr="001F4FCD">
        <w:rPr>
          <w:color w:val="000000" w:themeColor="text1"/>
          <w:sz w:val="22"/>
          <w:szCs w:val="22"/>
        </w:rPr>
        <w:t xml:space="preserve">  </w:t>
      </w:r>
      <w:r w:rsidRPr="001F4FCD">
        <w:rPr>
          <w:b/>
          <w:color w:val="000000" w:themeColor="text1"/>
          <w:sz w:val="22"/>
          <w:szCs w:val="22"/>
        </w:rPr>
        <w:t>(21  ч)</w:t>
      </w:r>
    </w:p>
    <w:p w14:paraId="3A4B3363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Множество.  </w:t>
      </w:r>
    </w:p>
    <w:p w14:paraId="71FF28CA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Множество.  Название множества.  </w:t>
      </w:r>
    </w:p>
    <w:p w14:paraId="64CCC6B1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Принадлежность множеству.</w:t>
      </w:r>
    </w:p>
    <w:p w14:paraId="1EEF5124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Элементы множества.    </w:t>
      </w:r>
    </w:p>
    <w:p w14:paraId="5E088793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Способы задания множеств.</w:t>
      </w:r>
    </w:p>
    <w:p w14:paraId="084606C5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Сравнение множеств.          </w:t>
      </w:r>
    </w:p>
    <w:p w14:paraId="017E6A6B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rFonts w:eastAsia="Calibri"/>
          <w:color w:val="000000" w:themeColor="text1"/>
          <w:sz w:val="22"/>
          <w:szCs w:val="22"/>
        </w:rPr>
        <w:t xml:space="preserve">Равенство множеств.    </w:t>
      </w:r>
    </w:p>
    <w:p w14:paraId="69C53CD9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rFonts w:eastAsia="Calibri"/>
          <w:color w:val="000000" w:themeColor="text1"/>
          <w:sz w:val="22"/>
          <w:szCs w:val="22"/>
        </w:rPr>
        <w:t xml:space="preserve">Пустое множество.       </w:t>
      </w:r>
    </w:p>
    <w:p w14:paraId="4EBC3097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lastRenderedPageBreak/>
        <w:t>Отображение множеств. Графы.</w:t>
      </w:r>
      <w:r w:rsidRPr="001F4FCD">
        <w:rPr>
          <w:b/>
          <w:color w:val="000000" w:themeColor="text1"/>
          <w:sz w:val="22"/>
          <w:szCs w:val="22"/>
        </w:rPr>
        <w:t xml:space="preserve">        </w:t>
      </w:r>
    </w:p>
    <w:p w14:paraId="24A0FB68" w14:textId="77777777" w:rsidR="00252786" w:rsidRPr="001F4FCD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Подмножества. Вложенные множества.</w:t>
      </w:r>
    </w:p>
    <w:p w14:paraId="4ED9837F" w14:textId="77777777" w:rsidR="00252786" w:rsidRDefault="00252786" w:rsidP="00252786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Пересечение множеств.     </w:t>
      </w:r>
    </w:p>
    <w:p w14:paraId="09967A41" w14:textId="77777777" w:rsidR="000A114A" w:rsidRPr="001F4FCD" w:rsidRDefault="00E060A9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Объединение множеств.</w:t>
      </w:r>
    </w:p>
    <w:p w14:paraId="6CDCBE4B" w14:textId="77777777" w:rsidR="000A114A" w:rsidRPr="001F4FCD" w:rsidRDefault="000A114A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6B7D234D" w14:textId="77777777" w:rsidR="00EA1E45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5 класс (1 час в неделю, всего 34 ч.)</w:t>
      </w:r>
    </w:p>
    <w:p w14:paraId="3AC03C15" w14:textId="77777777" w:rsidR="00FC2790" w:rsidRPr="001F4FCD" w:rsidRDefault="00FC279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Компьютер – универсальная машина для работы с информацией. (2ч)</w:t>
      </w:r>
    </w:p>
    <w:p w14:paraId="7BCDB5E3" w14:textId="77777777" w:rsidR="00FC2790" w:rsidRPr="001F4FCD" w:rsidRDefault="00FC2790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Что умеет компьютер</w:t>
      </w:r>
    </w:p>
    <w:p w14:paraId="1DC7B184" w14:textId="77777777" w:rsidR="00FC2790" w:rsidRPr="001F4FCD" w:rsidRDefault="00FC279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Как устроен компьютер</w:t>
      </w: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</w:p>
    <w:p w14:paraId="10F1C5BC" w14:textId="77777777" w:rsidR="00FC2790" w:rsidRPr="001F4FCD" w:rsidRDefault="00FC2790" w:rsidP="001F4FCD">
      <w:pPr>
        <w:rPr>
          <w:b/>
          <w:bCs/>
          <w:color w:val="000000" w:themeColor="text1"/>
          <w:sz w:val="22"/>
          <w:szCs w:val="22"/>
        </w:rPr>
      </w:pPr>
    </w:p>
    <w:p w14:paraId="263B7A4A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Информация и информационные процессы. (</w:t>
      </w:r>
      <w:r w:rsidR="00E752C3" w:rsidRPr="001F4FCD">
        <w:rPr>
          <w:b/>
          <w:bCs/>
          <w:color w:val="000000" w:themeColor="text1"/>
          <w:sz w:val="22"/>
          <w:szCs w:val="22"/>
        </w:rPr>
        <w:t>3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52CF3D2D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Как человек получает информацию.</w:t>
      </w:r>
      <w:r w:rsidR="00E752C3" w:rsidRPr="001F4FCD">
        <w:rPr>
          <w:bCs/>
          <w:color w:val="000000" w:themeColor="text1"/>
          <w:sz w:val="22"/>
          <w:szCs w:val="22"/>
        </w:rPr>
        <w:t xml:space="preserve"> </w:t>
      </w:r>
    </w:p>
    <w:p w14:paraId="736ACE72" w14:textId="77777777" w:rsidR="00C50BA3" w:rsidRPr="001F4FCD" w:rsidRDefault="00C50B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Информационные процессы в природе.</w:t>
      </w:r>
    </w:p>
    <w:p w14:paraId="637EE938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Виды информации по форме представления </w:t>
      </w:r>
    </w:p>
    <w:p w14:paraId="16C5E249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Действия с информацией</w:t>
      </w:r>
    </w:p>
    <w:p w14:paraId="4086D54C" w14:textId="77777777" w:rsidR="00E05FDA" w:rsidRPr="001F4FCD" w:rsidRDefault="00E05FDA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Полезная и неполезная информация. </w:t>
      </w:r>
    </w:p>
    <w:p w14:paraId="0FB1A917" w14:textId="77777777" w:rsidR="00E05FDA" w:rsidRPr="001F4FCD" w:rsidRDefault="00E05FDA" w:rsidP="001F4FCD">
      <w:pPr>
        <w:rPr>
          <w:bCs/>
          <w:color w:val="000000" w:themeColor="text1"/>
          <w:sz w:val="22"/>
          <w:szCs w:val="22"/>
        </w:rPr>
      </w:pPr>
    </w:p>
    <w:p w14:paraId="2DB0A116" w14:textId="77777777" w:rsidR="00EA1E45" w:rsidRPr="001F4FCD" w:rsidRDefault="00126CF7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Ввод информации в память компьютера. </w:t>
      </w:r>
      <w:r w:rsidR="00EA1E45" w:rsidRPr="001F4FCD">
        <w:rPr>
          <w:b/>
          <w:color w:val="000000" w:themeColor="text1"/>
          <w:sz w:val="22"/>
          <w:szCs w:val="22"/>
        </w:rPr>
        <w:t xml:space="preserve">Работа с клавиатурой </w:t>
      </w:r>
      <w:r w:rsidR="00EA1E45" w:rsidRPr="001F4FCD">
        <w:rPr>
          <w:b/>
          <w:bCs/>
          <w:color w:val="000000" w:themeColor="text1"/>
          <w:sz w:val="22"/>
          <w:szCs w:val="22"/>
        </w:rPr>
        <w:t>(5ч)</w:t>
      </w:r>
    </w:p>
    <w:p w14:paraId="6C2098A3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Устройства ввода информации</w:t>
      </w:r>
    </w:p>
    <w:p w14:paraId="398CA8A4" w14:textId="77777777" w:rsidR="00E05FDA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Клавиатура. </w:t>
      </w:r>
      <w:r w:rsidR="00E05FDA" w:rsidRPr="001F4FCD">
        <w:rPr>
          <w:bCs/>
          <w:color w:val="000000" w:themeColor="text1"/>
          <w:sz w:val="22"/>
          <w:szCs w:val="22"/>
        </w:rPr>
        <w:t xml:space="preserve">Русский/латинский расклад клавиатуры. </w:t>
      </w:r>
    </w:p>
    <w:p w14:paraId="642E6621" w14:textId="77777777" w:rsidR="00E05FDA" w:rsidRPr="001F4FCD" w:rsidRDefault="00BC262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Основная позиция пальцев на клавиатуре. </w:t>
      </w:r>
      <w:r w:rsidR="00E05FDA" w:rsidRPr="001F4FCD">
        <w:rPr>
          <w:bCs/>
          <w:color w:val="000000" w:themeColor="text1"/>
          <w:sz w:val="22"/>
          <w:szCs w:val="22"/>
        </w:rPr>
        <w:t>«Слепой» метод освоения клавиш.</w:t>
      </w:r>
      <w:r w:rsidR="00126CF7" w:rsidRPr="001F4FCD">
        <w:rPr>
          <w:bCs/>
          <w:color w:val="000000" w:themeColor="text1"/>
          <w:sz w:val="22"/>
          <w:szCs w:val="22"/>
        </w:rPr>
        <w:t xml:space="preserve"> (Программа «Симонович».)</w:t>
      </w:r>
    </w:p>
    <w:p w14:paraId="6310F5EC" w14:textId="77777777" w:rsidR="00BC262D" w:rsidRPr="001F4FCD" w:rsidRDefault="00BC262D" w:rsidP="001F4FCD">
      <w:pPr>
        <w:rPr>
          <w:bCs/>
          <w:color w:val="000000" w:themeColor="text1"/>
          <w:sz w:val="22"/>
          <w:szCs w:val="22"/>
        </w:rPr>
      </w:pPr>
    </w:p>
    <w:p w14:paraId="1CB75B31" w14:textId="77777777" w:rsidR="00BC262D" w:rsidRPr="001F4FCD" w:rsidRDefault="00126CF7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Управление компьютером.</w:t>
      </w:r>
      <w:r w:rsidR="003B2866" w:rsidRPr="001F4FCD">
        <w:rPr>
          <w:b/>
          <w:bCs/>
          <w:color w:val="000000" w:themeColor="text1"/>
          <w:sz w:val="22"/>
          <w:szCs w:val="22"/>
        </w:rPr>
        <w:t xml:space="preserve"> (</w:t>
      </w:r>
      <w:r w:rsidR="00E752C3" w:rsidRPr="001F4FCD">
        <w:rPr>
          <w:b/>
          <w:bCs/>
          <w:color w:val="000000" w:themeColor="text1"/>
          <w:sz w:val="22"/>
          <w:szCs w:val="22"/>
        </w:rPr>
        <w:t>2</w:t>
      </w:r>
      <w:r w:rsidR="003B2866" w:rsidRPr="001F4FCD">
        <w:rPr>
          <w:b/>
          <w:bCs/>
          <w:color w:val="000000" w:themeColor="text1"/>
          <w:sz w:val="22"/>
          <w:szCs w:val="22"/>
        </w:rPr>
        <w:t>)</w:t>
      </w:r>
    </w:p>
    <w:p w14:paraId="41323553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Программы и документы. Рабочий стол. Управление компьютером с помощью мыши. </w:t>
      </w:r>
    </w:p>
    <w:p w14:paraId="3E3498C7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Главное меню. (Кнопка Пуск). Запуск программ.</w:t>
      </w:r>
    </w:p>
    <w:p w14:paraId="02D5EC27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</w:p>
    <w:p w14:paraId="63D1502F" w14:textId="77777777" w:rsidR="00126CF7" w:rsidRPr="001F4FCD" w:rsidRDefault="00126CF7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Хранение информации</w:t>
      </w:r>
      <w:r w:rsidR="003476CD" w:rsidRPr="001F4FCD">
        <w:rPr>
          <w:b/>
          <w:bCs/>
          <w:color w:val="000000" w:themeColor="text1"/>
          <w:sz w:val="22"/>
          <w:szCs w:val="22"/>
        </w:rPr>
        <w:t xml:space="preserve"> (1)</w:t>
      </w:r>
    </w:p>
    <w:p w14:paraId="6FFE07DF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Память человека и память человечества.</w:t>
      </w:r>
    </w:p>
    <w:p w14:paraId="7F80DCF6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Память компьютера: оперативная и долговременная.</w:t>
      </w:r>
    </w:p>
    <w:p w14:paraId="0DA9B963" w14:textId="77777777" w:rsidR="00126CF7" w:rsidRPr="001F4FCD" w:rsidRDefault="00126CF7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Файлы и папки. Создание папок.</w:t>
      </w:r>
      <w:r w:rsidR="0075444B" w:rsidRPr="001F4FCD">
        <w:rPr>
          <w:bCs/>
          <w:color w:val="000000" w:themeColor="text1"/>
          <w:sz w:val="22"/>
          <w:szCs w:val="22"/>
        </w:rPr>
        <w:t xml:space="preserve"> Операции с папками.</w:t>
      </w:r>
    </w:p>
    <w:p w14:paraId="4339D3B8" w14:textId="77777777" w:rsidR="002C2BAE" w:rsidRPr="001F4FCD" w:rsidRDefault="002C2BAE" w:rsidP="001F4FCD">
      <w:pPr>
        <w:rPr>
          <w:bCs/>
          <w:color w:val="000000" w:themeColor="text1"/>
          <w:sz w:val="22"/>
          <w:szCs w:val="22"/>
        </w:rPr>
      </w:pPr>
    </w:p>
    <w:p w14:paraId="1C7C21FF" w14:textId="77777777" w:rsidR="002C2BAE" w:rsidRPr="001F4FCD" w:rsidRDefault="002C2BAE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Передача информации   (</w:t>
      </w:r>
      <w:r w:rsidR="00E752C3" w:rsidRPr="001F4FCD">
        <w:rPr>
          <w:b/>
          <w:bCs/>
          <w:color w:val="000000" w:themeColor="text1"/>
          <w:sz w:val="22"/>
          <w:szCs w:val="22"/>
        </w:rPr>
        <w:t>2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6130F98B" w14:textId="77777777" w:rsidR="002C2BAE" w:rsidRPr="001F4FCD" w:rsidRDefault="002C2BA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Создание почтового ящика. Работа в почтовом ящик</w:t>
      </w:r>
      <w:r w:rsidR="001847A0" w:rsidRPr="001F4FCD">
        <w:rPr>
          <w:bCs/>
          <w:color w:val="000000" w:themeColor="text1"/>
          <w:sz w:val="22"/>
          <w:szCs w:val="22"/>
        </w:rPr>
        <w:t>е</w:t>
      </w:r>
      <w:r w:rsidRPr="001F4FCD">
        <w:rPr>
          <w:bCs/>
          <w:color w:val="000000" w:themeColor="text1"/>
          <w:sz w:val="22"/>
          <w:szCs w:val="22"/>
        </w:rPr>
        <w:t>.</w:t>
      </w:r>
    </w:p>
    <w:p w14:paraId="2EE23565" w14:textId="77777777" w:rsidR="001847A0" w:rsidRPr="001F4FCD" w:rsidRDefault="001847A0" w:rsidP="001F4FCD">
      <w:pPr>
        <w:rPr>
          <w:bCs/>
          <w:color w:val="000000" w:themeColor="text1"/>
          <w:sz w:val="22"/>
          <w:szCs w:val="22"/>
        </w:rPr>
      </w:pPr>
    </w:p>
    <w:p w14:paraId="37272CBF" w14:textId="77777777" w:rsidR="001847A0" w:rsidRPr="001F4FCD" w:rsidRDefault="001847A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Кодирование информации.</w:t>
      </w:r>
      <w:r w:rsidR="003B2866"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74EC790B" w14:textId="77777777" w:rsidR="001847A0" w:rsidRPr="001F4FCD" w:rsidRDefault="001847A0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Способы кодирования информации.</w:t>
      </w:r>
    </w:p>
    <w:p w14:paraId="2EEC9D26" w14:textId="77777777" w:rsidR="001847A0" w:rsidRPr="001F4FCD" w:rsidRDefault="001847A0" w:rsidP="001F4FCD">
      <w:pPr>
        <w:rPr>
          <w:bCs/>
          <w:color w:val="000000" w:themeColor="text1"/>
          <w:sz w:val="22"/>
          <w:szCs w:val="22"/>
        </w:rPr>
      </w:pPr>
    </w:p>
    <w:p w14:paraId="465581E9" w14:textId="77777777" w:rsidR="001847A0" w:rsidRPr="001F4FCD" w:rsidRDefault="001847A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Текстовая информация.</w:t>
      </w:r>
      <w:r w:rsidR="003B2866"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5965AFF2" w14:textId="77777777" w:rsidR="001847A0" w:rsidRPr="001F4FCD" w:rsidRDefault="001847A0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Редактирование и форматирование текста в программе </w:t>
      </w:r>
      <w:r w:rsidRPr="001F4FCD">
        <w:rPr>
          <w:bCs/>
          <w:color w:val="000000" w:themeColor="text1"/>
          <w:sz w:val="22"/>
          <w:szCs w:val="22"/>
          <w:lang w:val="en-US"/>
        </w:rPr>
        <w:t>WordPad</w:t>
      </w:r>
      <w:r w:rsidRPr="001F4FCD">
        <w:rPr>
          <w:bCs/>
          <w:color w:val="000000" w:themeColor="text1"/>
          <w:sz w:val="22"/>
          <w:szCs w:val="22"/>
        </w:rPr>
        <w:t>.</w:t>
      </w:r>
    </w:p>
    <w:p w14:paraId="2D1BAAC3" w14:textId="77777777" w:rsidR="00E05FDA" w:rsidRPr="001F4FCD" w:rsidRDefault="00E05FDA" w:rsidP="001F4FCD">
      <w:pPr>
        <w:rPr>
          <w:bCs/>
          <w:color w:val="000000" w:themeColor="text1"/>
          <w:sz w:val="22"/>
          <w:szCs w:val="22"/>
        </w:rPr>
      </w:pPr>
    </w:p>
    <w:p w14:paraId="1972B822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Графический редактор </w:t>
      </w:r>
      <w:r w:rsidRPr="001F4FCD">
        <w:rPr>
          <w:b/>
          <w:color w:val="000000" w:themeColor="text1"/>
          <w:sz w:val="22"/>
          <w:szCs w:val="22"/>
          <w:lang w:val="en-US"/>
        </w:rPr>
        <w:t>Paint</w:t>
      </w:r>
      <w:r w:rsidRPr="001F4FCD">
        <w:rPr>
          <w:b/>
          <w:bCs/>
          <w:color w:val="000000" w:themeColor="text1"/>
          <w:sz w:val="22"/>
          <w:szCs w:val="22"/>
        </w:rPr>
        <w:t xml:space="preserve"> (13ч)</w:t>
      </w:r>
    </w:p>
    <w:p w14:paraId="610EBA27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Инструменты графического редактора:</w:t>
      </w:r>
      <w:r w:rsidR="00E05FDA" w:rsidRPr="001F4FCD">
        <w:rPr>
          <w:bCs/>
          <w:color w:val="000000" w:themeColor="text1"/>
          <w:sz w:val="22"/>
          <w:szCs w:val="22"/>
        </w:rPr>
        <w:t xml:space="preserve"> Карандаш, Ластик, Кисть, Заливка, Линия, Прямоугольник, Эллипс, </w:t>
      </w:r>
      <w:r w:rsidR="00B23839" w:rsidRPr="001F4FCD">
        <w:rPr>
          <w:bCs/>
          <w:color w:val="000000" w:themeColor="text1"/>
          <w:sz w:val="22"/>
          <w:szCs w:val="22"/>
        </w:rPr>
        <w:t xml:space="preserve">Многоугольник. </w:t>
      </w:r>
    </w:p>
    <w:p w14:paraId="0D086727" w14:textId="77777777" w:rsidR="00B23839" w:rsidRPr="001F4FCD" w:rsidRDefault="00B23839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Творческое задание.</w:t>
      </w:r>
    </w:p>
    <w:p w14:paraId="1669F5BF" w14:textId="77777777" w:rsidR="00B23839" w:rsidRPr="001F4FCD" w:rsidRDefault="00B23839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Защита проекта.</w:t>
      </w:r>
    </w:p>
    <w:p w14:paraId="7A056B29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</w:p>
    <w:p w14:paraId="3CED0EBD" w14:textId="77777777" w:rsidR="00E752C3" w:rsidRPr="001F4FCD" w:rsidRDefault="00E752C3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Итоговое занятие (1ч)</w:t>
      </w:r>
    </w:p>
    <w:p w14:paraId="6D5B3276" w14:textId="77777777" w:rsidR="00E752C3" w:rsidRPr="001F4FCD" w:rsidRDefault="00E752C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5EABD5D9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</w:p>
    <w:p w14:paraId="0137BEC7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</w:p>
    <w:sectPr w:rsidR="00E060A9" w:rsidRPr="001F4FCD" w:rsidSect="003329C1">
      <w:footerReference w:type="even" r:id="rId9"/>
      <w:footerReference w:type="default" r:id="rId10"/>
      <w:pgSz w:w="11906" w:h="16838"/>
      <w:pgMar w:top="456" w:right="850" w:bottom="626" w:left="851" w:header="708" w:footer="4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D1402" w14:textId="77777777" w:rsidR="00B43C9E" w:rsidRDefault="00B43C9E">
      <w:r>
        <w:separator/>
      </w:r>
    </w:p>
  </w:endnote>
  <w:endnote w:type="continuationSeparator" w:id="0">
    <w:p w14:paraId="01389D5B" w14:textId="77777777" w:rsidR="00B43C9E" w:rsidRDefault="00B4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52D89" w14:textId="77777777" w:rsidR="00C756F6" w:rsidRDefault="00C756F6" w:rsidP="009E4D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D0A34D" w14:textId="77777777" w:rsidR="00C756F6" w:rsidRDefault="00C756F6" w:rsidP="00FB498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59971" w14:textId="77777777" w:rsidR="00C756F6" w:rsidRDefault="00C756F6" w:rsidP="009E4D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B32CE">
      <w:rPr>
        <w:rStyle w:val="a7"/>
        <w:noProof/>
      </w:rPr>
      <w:t>2</w:t>
    </w:r>
    <w:r>
      <w:rPr>
        <w:rStyle w:val="a7"/>
      </w:rPr>
      <w:fldChar w:fldCharType="end"/>
    </w:r>
  </w:p>
  <w:p w14:paraId="79EC3174" w14:textId="77777777" w:rsidR="00C756F6" w:rsidRDefault="00C756F6" w:rsidP="00FB498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BB590" w14:textId="77777777" w:rsidR="00B43C9E" w:rsidRDefault="00B43C9E">
      <w:r>
        <w:separator/>
      </w:r>
    </w:p>
  </w:footnote>
  <w:footnote w:type="continuationSeparator" w:id="0">
    <w:p w14:paraId="3ED9C415" w14:textId="77777777" w:rsidR="00B43C9E" w:rsidRDefault="00B43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Описание: http://900igr.net/up/datas/93297/005.jpg" style="width:11.8pt;height:11.8pt;visibility:visible;mso-wrap-style:square" o:bullet="t">
        <v:imagedata r:id="rId1" o:title="005"/>
      </v:shape>
    </w:pict>
  </w:numPicBullet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8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8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8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u w:val="none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113547A"/>
    <w:multiLevelType w:val="hybridMultilevel"/>
    <w:tmpl w:val="F384B0C8"/>
    <w:lvl w:ilvl="0" w:tplc="E084A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94461"/>
    <w:multiLevelType w:val="multilevel"/>
    <w:tmpl w:val="F220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0A8073DF"/>
    <w:multiLevelType w:val="hybridMultilevel"/>
    <w:tmpl w:val="EEBA18CC"/>
    <w:lvl w:ilvl="0" w:tplc="7E4EE2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C00CD8"/>
    <w:multiLevelType w:val="hybridMultilevel"/>
    <w:tmpl w:val="0A640034"/>
    <w:lvl w:ilvl="0" w:tplc="95B26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77F"/>
    <w:multiLevelType w:val="multilevel"/>
    <w:tmpl w:val="4B30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6F35CB"/>
    <w:multiLevelType w:val="hybridMultilevel"/>
    <w:tmpl w:val="D0A01084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0B7D17"/>
    <w:multiLevelType w:val="hybridMultilevel"/>
    <w:tmpl w:val="B9D47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739D9"/>
    <w:multiLevelType w:val="multilevel"/>
    <w:tmpl w:val="0490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A14114"/>
    <w:multiLevelType w:val="hybridMultilevel"/>
    <w:tmpl w:val="C644DC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0555D0E"/>
    <w:multiLevelType w:val="hybridMultilevel"/>
    <w:tmpl w:val="6A42EB8C"/>
    <w:lvl w:ilvl="0" w:tplc="0F2C7E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A6A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89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F2D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41C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8CE8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96A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0885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CDA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0EE4C09"/>
    <w:multiLevelType w:val="hybridMultilevel"/>
    <w:tmpl w:val="0EF8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606F70"/>
    <w:multiLevelType w:val="hybridMultilevel"/>
    <w:tmpl w:val="10AACB7A"/>
    <w:lvl w:ilvl="0" w:tplc="FFB8FE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F510D"/>
    <w:multiLevelType w:val="hybridMultilevel"/>
    <w:tmpl w:val="D0529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12D4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924EB"/>
    <w:multiLevelType w:val="hybridMultilevel"/>
    <w:tmpl w:val="51164DF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91279"/>
    <w:multiLevelType w:val="hybridMultilevel"/>
    <w:tmpl w:val="DCDA112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7" w15:restartNumberingAfterBreak="0">
    <w:nsid w:val="4D8C393D"/>
    <w:multiLevelType w:val="multilevel"/>
    <w:tmpl w:val="5608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9B2F72"/>
    <w:multiLevelType w:val="multilevel"/>
    <w:tmpl w:val="AF3E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A87E97"/>
    <w:multiLevelType w:val="multilevel"/>
    <w:tmpl w:val="52B0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C1DF4"/>
    <w:multiLevelType w:val="hybridMultilevel"/>
    <w:tmpl w:val="BC28FC44"/>
    <w:lvl w:ilvl="0" w:tplc="4DE48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C7B1B"/>
    <w:multiLevelType w:val="hybridMultilevel"/>
    <w:tmpl w:val="EBE41228"/>
    <w:lvl w:ilvl="0" w:tplc="6C6A7FB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F1BC8"/>
    <w:multiLevelType w:val="multilevel"/>
    <w:tmpl w:val="16D4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A643BB"/>
    <w:multiLevelType w:val="hybridMultilevel"/>
    <w:tmpl w:val="5610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1C4419"/>
    <w:multiLevelType w:val="hybridMultilevel"/>
    <w:tmpl w:val="2356F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C39DB"/>
    <w:multiLevelType w:val="hybridMultilevel"/>
    <w:tmpl w:val="CF84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23992"/>
    <w:multiLevelType w:val="hybridMultilevel"/>
    <w:tmpl w:val="5C98B010"/>
    <w:lvl w:ilvl="0" w:tplc="29E474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658B4E77"/>
    <w:multiLevelType w:val="hybridMultilevel"/>
    <w:tmpl w:val="642E9E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772AEE"/>
    <w:multiLevelType w:val="hybridMultilevel"/>
    <w:tmpl w:val="9ECEB972"/>
    <w:lvl w:ilvl="0" w:tplc="FA4E0EA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090B91"/>
    <w:multiLevelType w:val="hybridMultilevel"/>
    <w:tmpl w:val="FCF61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817CA"/>
    <w:multiLevelType w:val="hybridMultilevel"/>
    <w:tmpl w:val="AE7EBB7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25"/>
  </w:num>
  <w:num w:numId="4">
    <w:abstractNumId w:val="14"/>
  </w:num>
  <w:num w:numId="5">
    <w:abstractNumId w:val="40"/>
  </w:num>
  <w:num w:numId="6">
    <w:abstractNumId w:val="39"/>
  </w:num>
  <w:num w:numId="7">
    <w:abstractNumId w:val="33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2"/>
  </w:num>
  <w:num w:numId="17">
    <w:abstractNumId w:val="32"/>
  </w:num>
  <w:num w:numId="18">
    <w:abstractNumId w:val="13"/>
  </w:num>
  <w:num w:numId="19">
    <w:abstractNumId w:val="27"/>
  </w:num>
  <w:num w:numId="20">
    <w:abstractNumId w:val="9"/>
  </w:num>
  <w:num w:numId="21">
    <w:abstractNumId w:val="17"/>
  </w:num>
  <w:num w:numId="22">
    <w:abstractNumId w:val="29"/>
  </w:num>
  <w:num w:numId="23">
    <w:abstractNumId w:val="28"/>
  </w:num>
  <w:num w:numId="24">
    <w:abstractNumId w:val="38"/>
  </w:num>
  <w:num w:numId="25">
    <w:abstractNumId w:val="11"/>
  </w:num>
  <w:num w:numId="26">
    <w:abstractNumId w:val="19"/>
  </w:num>
  <w:num w:numId="27">
    <w:abstractNumId w:val="10"/>
  </w:num>
  <w:num w:numId="28">
    <w:abstractNumId w:val="26"/>
  </w:num>
  <w:num w:numId="29">
    <w:abstractNumId w:val="15"/>
  </w:num>
  <w:num w:numId="30">
    <w:abstractNumId w:val="24"/>
  </w:num>
  <w:num w:numId="31">
    <w:abstractNumId w:val="23"/>
  </w:num>
  <w:num w:numId="32">
    <w:abstractNumId w:val="34"/>
  </w:num>
  <w:num w:numId="33">
    <w:abstractNumId w:val="35"/>
  </w:num>
  <w:num w:numId="34">
    <w:abstractNumId w:val="21"/>
  </w:num>
  <w:num w:numId="35">
    <w:abstractNumId w:val="8"/>
  </w:num>
  <w:num w:numId="36">
    <w:abstractNumId w:val="31"/>
  </w:num>
  <w:num w:numId="37">
    <w:abstractNumId w:val="36"/>
  </w:num>
  <w:num w:numId="38">
    <w:abstractNumId w:val="16"/>
  </w:num>
  <w:num w:numId="39">
    <w:abstractNumId w:val="22"/>
  </w:num>
  <w:num w:numId="40">
    <w:abstractNumId w:val="30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765"/>
    <w:rsid w:val="00002C7F"/>
    <w:rsid w:val="0000696F"/>
    <w:rsid w:val="0001287E"/>
    <w:rsid w:val="000165B3"/>
    <w:rsid w:val="00022BCD"/>
    <w:rsid w:val="00023DDC"/>
    <w:rsid w:val="00030A2D"/>
    <w:rsid w:val="0004066F"/>
    <w:rsid w:val="00045077"/>
    <w:rsid w:val="00051BD1"/>
    <w:rsid w:val="00067D0B"/>
    <w:rsid w:val="00075217"/>
    <w:rsid w:val="00077C93"/>
    <w:rsid w:val="0008159C"/>
    <w:rsid w:val="000824DC"/>
    <w:rsid w:val="000A114A"/>
    <w:rsid w:val="000B01F9"/>
    <w:rsid w:val="000D3587"/>
    <w:rsid w:val="000F164E"/>
    <w:rsid w:val="000F6C94"/>
    <w:rsid w:val="00126B3E"/>
    <w:rsid w:val="00126CF7"/>
    <w:rsid w:val="001348DD"/>
    <w:rsid w:val="0013544E"/>
    <w:rsid w:val="00140537"/>
    <w:rsid w:val="00141780"/>
    <w:rsid w:val="001438A5"/>
    <w:rsid w:val="001510DE"/>
    <w:rsid w:val="00152C7F"/>
    <w:rsid w:val="00155649"/>
    <w:rsid w:val="00164952"/>
    <w:rsid w:val="00174F50"/>
    <w:rsid w:val="001828C4"/>
    <w:rsid w:val="0018395E"/>
    <w:rsid w:val="001847A0"/>
    <w:rsid w:val="00197E16"/>
    <w:rsid w:val="001A3919"/>
    <w:rsid w:val="001B01A1"/>
    <w:rsid w:val="001B5040"/>
    <w:rsid w:val="001C242E"/>
    <w:rsid w:val="001D0C86"/>
    <w:rsid w:val="001D6C8E"/>
    <w:rsid w:val="001D7572"/>
    <w:rsid w:val="001E1757"/>
    <w:rsid w:val="001E68D2"/>
    <w:rsid w:val="001F0508"/>
    <w:rsid w:val="001F364B"/>
    <w:rsid w:val="001F4FCD"/>
    <w:rsid w:val="001F7D3C"/>
    <w:rsid w:val="00201C58"/>
    <w:rsid w:val="00201CB2"/>
    <w:rsid w:val="00210E6F"/>
    <w:rsid w:val="00212269"/>
    <w:rsid w:val="00215222"/>
    <w:rsid w:val="002226FD"/>
    <w:rsid w:val="002240A3"/>
    <w:rsid w:val="002267E5"/>
    <w:rsid w:val="00226EB2"/>
    <w:rsid w:val="00230DE8"/>
    <w:rsid w:val="002438BF"/>
    <w:rsid w:val="00246297"/>
    <w:rsid w:val="00252786"/>
    <w:rsid w:val="00252F42"/>
    <w:rsid w:val="0025316D"/>
    <w:rsid w:val="002635A2"/>
    <w:rsid w:val="00276DA5"/>
    <w:rsid w:val="00277C7F"/>
    <w:rsid w:val="00284C19"/>
    <w:rsid w:val="00292C7A"/>
    <w:rsid w:val="002A0DC7"/>
    <w:rsid w:val="002B1B8A"/>
    <w:rsid w:val="002B591F"/>
    <w:rsid w:val="002B5921"/>
    <w:rsid w:val="002C2BAE"/>
    <w:rsid w:val="002C41A3"/>
    <w:rsid w:val="002D356D"/>
    <w:rsid w:val="002D3AAF"/>
    <w:rsid w:val="002F6C86"/>
    <w:rsid w:val="00302550"/>
    <w:rsid w:val="00306C45"/>
    <w:rsid w:val="00307224"/>
    <w:rsid w:val="00307DB1"/>
    <w:rsid w:val="003140AE"/>
    <w:rsid w:val="00324721"/>
    <w:rsid w:val="0032708B"/>
    <w:rsid w:val="003312CE"/>
    <w:rsid w:val="003329C1"/>
    <w:rsid w:val="00341B5A"/>
    <w:rsid w:val="00346231"/>
    <w:rsid w:val="003476CD"/>
    <w:rsid w:val="00347E2B"/>
    <w:rsid w:val="003566CE"/>
    <w:rsid w:val="00360A94"/>
    <w:rsid w:val="00360B00"/>
    <w:rsid w:val="00361A75"/>
    <w:rsid w:val="00364C88"/>
    <w:rsid w:val="003650D9"/>
    <w:rsid w:val="00371506"/>
    <w:rsid w:val="00371BE2"/>
    <w:rsid w:val="00372354"/>
    <w:rsid w:val="00376338"/>
    <w:rsid w:val="00382920"/>
    <w:rsid w:val="00386AF9"/>
    <w:rsid w:val="00391A8B"/>
    <w:rsid w:val="003A3B96"/>
    <w:rsid w:val="003B2866"/>
    <w:rsid w:val="003C36C4"/>
    <w:rsid w:val="003E014E"/>
    <w:rsid w:val="003F032A"/>
    <w:rsid w:val="00403050"/>
    <w:rsid w:val="00403E77"/>
    <w:rsid w:val="00410FD2"/>
    <w:rsid w:val="00420504"/>
    <w:rsid w:val="00424719"/>
    <w:rsid w:val="0042614C"/>
    <w:rsid w:val="00432195"/>
    <w:rsid w:val="004344C6"/>
    <w:rsid w:val="00451865"/>
    <w:rsid w:val="004613DD"/>
    <w:rsid w:val="00481563"/>
    <w:rsid w:val="00486197"/>
    <w:rsid w:val="00490117"/>
    <w:rsid w:val="004A00AE"/>
    <w:rsid w:val="004A7A0A"/>
    <w:rsid w:val="004B2EA4"/>
    <w:rsid w:val="004B32CE"/>
    <w:rsid w:val="004D19E6"/>
    <w:rsid w:val="004E2B0E"/>
    <w:rsid w:val="004E38AF"/>
    <w:rsid w:val="004E656E"/>
    <w:rsid w:val="004F3E65"/>
    <w:rsid w:val="004F7A2E"/>
    <w:rsid w:val="00524C8D"/>
    <w:rsid w:val="00524CF3"/>
    <w:rsid w:val="005250F5"/>
    <w:rsid w:val="005410D1"/>
    <w:rsid w:val="0054742C"/>
    <w:rsid w:val="00550B68"/>
    <w:rsid w:val="00560378"/>
    <w:rsid w:val="00571D08"/>
    <w:rsid w:val="00581FEC"/>
    <w:rsid w:val="00582DB2"/>
    <w:rsid w:val="00585B58"/>
    <w:rsid w:val="00585CBA"/>
    <w:rsid w:val="005869F2"/>
    <w:rsid w:val="00590285"/>
    <w:rsid w:val="005962FC"/>
    <w:rsid w:val="005A2F7E"/>
    <w:rsid w:val="005B296A"/>
    <w:rsid w:val="005C60FA"/>
    <w:rsid w:val="005C71C6"/>
    <w:rsid w:val="005D5BDB"/>
    <w:rsid w:val="005D65B1"/>
    <w:rsid w:val="005E0183"/>
    <w:rsid w:val="005E1D4B"/>
    <w:rsid w:val="005E71B5"/>
    <w:rsid w:val="005F4D51"/>
    <w:rsid w:val="005F56FC"/>
    <w:rsid w:val="005F70BD"/>
    <w:rsid w:val="006048C3"/>
    <w:rsid w:val="006110A3"/>
    <w:rsid w:val="00616780"/>
    <w:rsid w:val="006167D4"/>
    <w:rsid w:val="0062443F"/>
    <w:rsid w:val="00625446"/>
    <w:rsid w:val="00637AD8"/>
    <w:rsid w:val="00637BC7"/>
    <w:rsid w:val="00654330"/>
    <w:rsid w:val="00660D1B"/>
    <w:rsid w:val="00673015"/>
    <w:rsid w:val="00673C20"/>
    <w:rsid w:val="0067678D"/>
    <w:rsid w:val="006775DF"/>
    <w:rsid w:val="00683916"/>
    <w:rsid w:val="006850FE"/>
    <w:rsid w:val="00685966"/>
    <w:rsid w:val="00686280"/>
    <w:rsid w:val="00687678"/>
    <w:rsid w:val="006A61B0"/>
    <w:rsid w:val="006B0F1F"/>
    <w:rsid w:val="006B1B5E"/>
    <w:rsid w:val="006B55C9"/>
    <w:rsid w:val="006C2465"/>
    <w:rsid w:val="006C66B8"/>
    <w:rsid w:val="006D7A25"/>
    <w:rsid w:val="006F20BE"/>
    <w:rsid w:val="006F359E"/>
    <w:rsid w:val="00705700"/>
    <w:rsid w:val="00707B58"/>
    <w:rsid w:val="00722B31"/>
    <w:rsid w:val="00722E67"/>
    <w:rsid w:val="00727433"/>
    <w:rsid w:val="007329EC"/>
    <w:rsid w:val="0073373C"/>
    <w:rsid w:val="007370BE"/>
    <w:rsid w:val="0075444B"/>
    <w:rsid w:val="00771E02"/>
    <w:rsid w:val="007758EF"/>
    <w:rsid w:val="007A0252"/>
    <w:rsid w:val="007A1C00"/>
    <w:rsid w:val="007A4FB5"/>
    <w:rsid w:val="007B685E"/>
    <w:rsid w:val="007C73DC"/>
    <w:rsid w:val="007D4920"/>
    <w:rsid w:val="007E1499"/>
    <w:rsid w:val="007E5BEB"/>
    <w:rsid w:val="007F56BA"/>
    <w:rsid w:val="00837383"/>
    <w:rsid w:val="008508FC"/>
    <w:rsid w:val="008572BE"/>
    <w:rsid w:val="00865511"/>
    <w:rsid w:val="00866A24"/>
    <w:rsid w:val="00870010"/>
    <w:rsid w:val="00884116"/>
    <w:rsid w:val="00884CDA"/>
    <w:rsid w:val="0088650C"/>
    <w:rsid w:val="008911B8"/>
    <w:rsid w:val="008968D4"/>
    <w:rsid w:val="00896BE9"/>
    <w:rsid w:val="008A0FF3"/>
    <w:rsid w:val="008A619D"/>
    <w:rsid w:val="008B0D62"/>
    <w:rsid w:val="008C083E"/>
    <w:rsid w:val="008D01A5"/>
    <w:rsid w:val="008E38C3"/>
    <w:rsid w:val="008E487A"/>
    <w:rsid w:val="00905DA1"/>
    <w:rsid w:val="00910919"/>
    <w:rsid w:val="00910F88"/>
    <w:rsid w:val="00922761"/>
    <w:rsid w:val="00924927"/>
    <w:rsid w:val="00932D97"/>
    <w:rsid w:val="00935F97"/>
    <w:rsid w:val="0095789F"/>
    <w:rsid w:val="00965241"/>
    <w:rsid w:val="009678A9"/>
    <w:rsid w:val="00970046"/>
    <w:rsid w:val="00975E99"/>
    <w:rsid w:val="009848B4"/>
    <w:rsid w:val="0098502D"/>
    <w:rsid w:val="009B6543"/>
    <w:rsid w:val="009D4BDD"/>
    <w:rsid w:val="009E4D60"/>
    <w:rsid w:val="009F1B51"/>
    <w:rsid w:val="009F1F1D"/>
    <w:rsid w:val="009F2A76"/>
    <w:rsid w:val="009F7114"/>
    <w:rsid w:val="00A07A37"/>
    <w:rsid w:val="00A12731"/>
    <w:rsid w:val="00A17328"/>
    <w:rsid w:val="00A31516"/>
    <w:rsid w:val="00A331E6"/>
    <w:rsid w:val="00A5150B"/>
    <w:rsid w:val="00A65803"/>
    <w:rsid w:val="00A9017A"/>
    <w:rsid w:val="00AA26DA"/>
    <w:rsid w:val="00AA5420"/>
    <w:rsid w:val="00AB7986"/>
    <w:rsid w:val="00AC7DB4"/>
    <w:rsid w:val="00AD62AD"/>
    <w:rsid w:val="00AE103A"/>
    <w:rsid w:val="00AE1946"/>
    <w:rsid w:val="00AE6DF0"/>
    <w:rsid w:val="00AF23C4"/>
    <w:rsid w:val="00B00DE2"/>
    <w:rsid w:val="00B029D4"/>
    <w:rsid w:val="00B21168"/>
    <w:rsid w:val="00B23839"/>
    <w:rsid w:val="00B24095"/>
    <w:rsid w:val="00B3560D"/>
    <w:rsid w:val="00B404D3"/>
    <w:rsid w:val="00B43C9E"/>
    <w:rsid w:val="00B532E6"/>
    <w:rsid w:val="00B55E2C"/>
    <w:rsid w:val="00B5727D"/>
    <w:rsid w:val="00B81C2F"/>
    <w:rsid w:val="00B84E31"/>
    <w:rsid w:val="00B85EAE"/>
    <w:rsid w:val="00B9261C"/>
    <w:rsid w:val="00B95FD5"/>
    <w:rsid w:val="00B97904"/>
    <w:rsid w:val="00B97C72"/>
    <w:rsid w:val="00BA03BD"/>
    <w:rsid w:val="00BB2CED"/>
    <w:rsid w:val="00BB307A"/>
    <w:rsid w:val="00BB3490"/>
    <w:rsid w:val="00BB4673"/>
    <w:rsid w:val="00BC02B0"/>
    <w:rsid w:val="00BC262D"/>
    <w:rsid w:val="00BC56E0"/>
    <w:rsid w:val="00BC6A0E"/>
    <w:rsid w:val="00BD137B"/>
    <w:rsid w:val="00BD1B22"/>
    <w:rsid w:val="00BD6108"/>
    <w:rsid w:val="00BE0F69"/>
    <w:rsid w:val="00BF57D7"/>
    <w:rsid w:val="00C03A16"/>
    <w:rsid w:val="00C05166"/>
    <w:rsid w:val="00C0691C"/>
    <w:rsid w:val="00C0760E"/>
    <w:rsid w:val="00C14505"/>
    <w:rsid w:val="00C150B4"/>
    <w:rsid w:val="00C21084"/>
    <w:rsid w:val="00C24607"/>
    <w:rsid w:val="00C25162"/>
    <w:rsid w:val="00C37EB3"/>
    <w:rsid w:val="00C423B4"/>
    <w:rsid w:val="00C50BA3"/>
    <w:rsid w:val="00C53778"/>
    <w:rsid w:val="00C7007D"/>
    <w:rsid w:val="00C73DA6"/>
    <w:rsid w:val="00C74E5B"/>
    <w:rsid w:val="00C75361"/>
    <w:rsid w:val="00C756F6"/>
    <w:rsid w:val="00C828CB"/>
    <w:rsid w:val="00C85D6D"/>
    <w:rsid w:val="00C92A07"/>
    <w:rsid w:val="00C97D51"/>
    <w:rsid w:val="00CB1359"/>
    <w:rsid w:val="00CB248C"/>
    <w:rsid w:val="00CC1AFC"/>
    <w:rsid w:val="00CC3789"/>
    <w:rsid w:val="00CD36DF"/>
    <w:rsid w:val="00CE50DF"/>
    <w:rsid w:val="00CE6C01"/>
    <w:rsid w:val="00CE6D3E"/>
    <w:rsid w:val="00CF2960"/>
    <w:rsid w:val="00D0499F"/>
    <w:rsid w:val="00D04C21"/>
    <w:rsid w:val="00D06F99"/>
    <w:rsid w:val="00D112F5"/>
    <w:rsid w:val="00D1176C"/>
    <w:rsid w:val="00D11D62"/>
    <w:rsid w:val="00D14330"/>
    <w:rsid w:val="00D249E8"/>
    <w:rsid w:val="00D2636F"/>
    <w:rsid w:val="00D32B2A"/>
    <w:rsid w:val="00D376D6"/>
    <w:rsid w:val="00D458F6"/>
    <w:rsid w:val="00D7528D"/>
    <w:rsid w:val="00D85C3C"/>
    <w:rsid w:val="00D9262C"/>
    <w:rsid w:val="00D94322"/>
    <w:rsid w:val="00D9607D"/>
    <w:rsid w:val="00D96EE6"/>
    <w:rsid w:val="00DC00D7"/>
    <w:rsid w:val="00DC1F3B"/>
    <w:rsid w:val="00DC5860"/>
    <w:rsid w:val="00DD32D1"/>
    <w:rsid w:val="00DE2550"/>
    <w:rsid w:val="00DE7CAF"/>
    <w:rsid w:val="00DF2F68"/>
    <w:rsid w:val="00DF6679"/>
    <w:rsid w:val="00DF7116"/>
    <w:rsid w:val="00E029E8"/>
    <w:rsid w:val="00E05FDA"/>
    <w:rsid w:val="00E060A9"/>
    <w:rsid w:val="00E1391D"/>
    <w:rsid w:val="00E15915"/>
    <w:rsid w:val="00E24378"/>
    <w:rsid w:val="00E366B2"/>
    <w:rsid w:val="00E55EB2"/>
    <w:rsid w:val="00E67F74"/>
    <w:rsid w:val="00E70A9F"/>
    <w:rsid w:val="00E71E2C"/>
    <w:rsid w:val="00E752C3"/>
    <w:rsid w:val="00E80276"/>
    <w:rsid w:val="00E86C41"/>
    <w:rsid w:val="00EA1E45"/>
    <w:rsid w:val="00EA2F19"/>
    <w:rsid w:val="00EB0765"/>
    <w:rsid w:val="00EC5F80"/>
    <w:rsid w:val="00EE4E75"/>
    <w:rsid w:val="00EF4E49"/>
    <w:rsid w:val="00EF4E8B"/>
    <w:rsid w:val="00EF670A"/>
    <w:rsid w:val="00EF7017"/>
    <w:rsid w:val="00F1115F"/>
    <w:rsid w:val="00F12E07"/>
    <w:rsid w:val="00F15F5E"/>
    <w:rsid w:val="00F205FF"/>
    <w:rsid w:val="00F2380E"/>
    <w:rsid w:val="00F31812"/>
    <w:rsid w:val="00F3278D"/>
    <w:rsid w:val="00F35C5E"/>
    <w:rsid w:val="00F41F6D"/>
    <w:rsid w:val="00F442A2"/>
    <w:rsid w:val="00F4498F"/>
    <w:rsid w:val="00F5272C"/>
    <w:rsid w:val="00F63E23"/>
    <w:rsid w:val="00F66814"/>
    <w:rsid w:val="00F66B5A"/>
    <w:rsid w:val="00F7008D"/>
    <w:rsid w:val="00F73278"/>
    <w:rsid w:val="00F74F9C"/>
    <w:rsid w:val="00F7706A"/>
    <w:rsid w:val="00F901A1"/>
    <w:rsid w:val="00F91121"/>
    <w:rsid w:val="00F91894"/>
    <w:rsid w:val="00F9536C"/>
    <w:rsid w:val="00FA23C4"/>
    <w:rsid w:val="00FB2004"/>
    <w:rsid w:val="00FB2F23"/>
    <w:rsid w:val="00FB4988"/>
    <w:rsid w:val="00FB57E7"/>
    <w:rsid w:val="00FC2790"/>
    <w:rsid w:val="00FD736B"/>
    <w:rsid w:val="00FE0818"/>
    <w:rsid w:val="00FE2B18"/>
    <w:rsid w:val="00FE2F09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A19C9"/>
  <w15:docId w15:val="{7196C5C6-DE83-4ABE-8BF5-D8A7B789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757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040"/>
    </w:pPr>
  </w:style>
  <w:style w:type="paragraph" w:styleId="a4">
    <w:name w:val="Title"/>
    <w:basedOn w:val="a"/>
    <w:qFormat/>
    <w:pPr>
      <w:jc w:val="center"/>
    </w:pPr>
    <w:rPr>
      <w:b/>
      <w:bCs/>
    </w:rPr>
  </w:style>
  <w:style w:type="paragraph" w:customStyle="1" w:styleId="Style11">
    <w:name w:val="Style11"/>
    <w:basedOn w:val="a"/>
    <w:rsid w:val="00975E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21">
    <w:name w:val="Font Style21"/>
    <w:rsid w:val="00975E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307D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rsid w:val="00BD6108"/>
    <w:pPr>
      <w:widowControl w:val="0"/>
      <w:autoSpaceDE w:val="0"/>
      <w:autoSpaceDN w:val="0"/>
      <w:adjustRightInd w:val="0"/>
      <w:spacing w:line="749" w:lineRule="exact"/>
      <w:ind w:hanging="730"/>
    </w:pPr>
  </w:style>
  <w:style w:type="paragraph" w:customStyle="1" w:styleId="Style12">
    <w:name w:val="Style12"/>
    <w:basedOn w:val="a"/>
    <w:rsid w:val="00BD6108"/>
    <w:pPr>
      <w:widowControl w:val="0"/>
      <w:autoSpaceDE w:val="0"/>
      <w:autoSpaceDN w:val="0"/>
      <w:adjustRightInd w:val="0"/>
      <w:spacing w:line="271" w:lineRule="exact"/>
      <w:ind w:hanging="355"/>
      <w:jc w:val="both"/>
    </w:pPr>
  </w:style>
  <w:style w:type="paragraph" w:customStyle="1" w:styleId="Style1">
    <w:name w:val="Style1"/>
    <w:basedOn w:val="a"/>
    <w:rsid w:val="00E029E8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22">
    <w:name w:val="Font Style22"/>
    <w:rsid w:val="00E029E8"/>
    <w:rPr>
      <w:rFonts w:ascii="Times New Roman" w:hAnsi="Times New Roman" w:cs="Times New Roman"/>
      <w:i/>
      <w:iCs/>
      <w:sz w:val="22"/>
      <w:szCs w:val="22"/>
    </w:rPr>
  </w:style>
  <w:style w:type="table" w:styleId="a5">
    <w:name w:val="Table Grid"/>
    <w:basedOn w:val="a1"/>
    <w:rsid w:val="00B97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FB498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4988"/>
  </w:style>
  <w:style w:type="paragraph" w:customStyle="1" w:styleId="Standard">
    <w:name w:val="Standard"/>
    <w:rsid w:val="001510DE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510DE"/>
    <w:pPr>
      <w:suppressLineNumbers/>
    </w:pPr>
  </w:style>
  <w:style w:type="character" w:customStyle="1" w:styleId="StrongEmphasis">
    <w:name w:val="Strong Emphasis"/>
    <w:rsid w:val="001510DE"/>
    <w:rPr>
      <w:b/>
      <w:bCs/>
    </w:rPr>
  </w:style>
  <w:style w:type="paragraph" w:customStyle="1" w:styleId="Style3">
    <w:name w:val="Style3"/>
    <w:basedOn w:val="a"/>
    <w:rsid w:val="001510DE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1510DE"/>
    <w:rPr>
      <w:rFonts w:ascii="Times New Roman" w:hAnsi="Times New Roman" w:cs="Times New Roman"/>
      <w:b/>
      <w:bCs/>
      <w:sz w:val="46"/>
      <w:szCs w:val="46"/>
    </w:rPr>
  </w:style>
  <w:style w:type="paragraph" w:styleId="a8">
    <w:name w:val="Normal (Web)"/>
    <w:basedOn w:val="a"/>
    <w:uiPriority w:val="99"/>
    <w:rsid w:val="001510DE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DE25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E255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DE2550"/>
    <w:pPr>
      <w:spacing w:after="120"/>
    </w:pPr>
  </w:style>
  <w:style w:type="character" w:customStyle="1" w:styleId="11">
    <w:name w:val="Основной шрифт абзаца1"/>
    <w:rsid w:val="008B0D62"/>
  </w:style>
  <w:style w:type="paragraph" w:styleId="ab">
    <w:name w:val="List Paragraph"/>
    <w:basedOn w:val="a"/>
    <w:uiPriority w:val="34"/>
    <w:qFormat/>
    <w:rsid w:val="008B0D62"/>
    <w:pPr>
      <w:ind w:left="720"/>
      <w:contextualSpacing/>
    </w:pPr>
  </w:style>
  <w:style w:type="paragraph" w:styleId="ac">
    <w:name w:val="header"/>
    <w:basedOn w:val="a"/>
    <w:link w:val="ad"/>
    <w:rsid w:val="009678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678A9"/>
    <w:rPr>
      <w:sz w:val="24"/>
      <w:szCs w:val="24"/>
    </w:rPr>
  </w:style>
  <w:style w:type="paragraph" w:customStyle="1" w:styleId="Default">
    <w:name w:val="Default"/>
    <w:rsid w:val="00364C8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61B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A5456-1542-47AA-88C3-FF9D26BED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казик</Company>
  <LinksUpToDate>false</LinksUpToDate>
  <CharactersWithSpaces>14239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заур</dc:creator>
  <cp:lastModifiedBy>User</cp:lastModifiedBy>
  <cp:revision>6</cp:revision>
  <cp:lastPrinted>2020-10-15T10:40:00Z</cp:lastPrinted>
  <dcterms:created xsi:type="dcterms:W3CDTF">2020-10-15T10:41:00Z</dcterms:created>
  <dcterms:modified xsi:type="dcterms:W3CDTF">2022-10-18T09:33:00Z</dcterms:modified>
</cp:coreProperties>
</file>